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jpg" ContentType="image/jpg"/>
  <Default Extension="png" ContentType="image/png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96"/>
        <w:ind w:left="321"/>
      </w:pPr>
      <w:r>
        <w:pict>
          <v:shape type="#_x0000_t75" style="width:189.65pt;height:45pt">
            <v:imagedata o:title="" r:id="rId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rFonts w:cs="Calibri" w:hAnsi="Calibri" w:eastAsia="Calibri" w:ascii="Calibri"/>
          <w:sz w:val="18"/>
          <w:szCs w:val="18"/>
        </w:rPr>
        <w:jc w:val="right"/>
      </w:pPr>
      <w:r>
        <w:pict>
          <v:group style="position:absolute;margin-left:79.414pt;margin-top:81.07pt;width:425.096pt;height:12.6pt;mso-position-horizontal-relative:page;mso-position-vertical-relative:page;z-index:-729" coordorigin="1588,1621" coordsize="8502,252">
            <v:shape style="position:absolute;left:1599;top:1632;width:8481;height:0" coordorigin="1599,1632" coordsize="8481,0" path="m1599,1632l10079,1632e" filled="f" stroked="t" strokeweight="0.58pt" strokecolor="#000000">
              <v:path arrowok="t"/>
            </v:shape>
            <v:shape style="position:absolute;left:1594;top:1627;width:0;height:240" coordorigin="1594,1627" coordsize="0,240" path="m1594,1627l1594,1868e" filled="f" stroked="t" strokeweight="0.58pt" strokecolor="#000000">
              <v:path arrowok="t"/>
            </v:shape>
            <v:shape style="position:absolute;left:1599;top:1863;width:8481;height:0" coordorigin="1599,1863" coordsize="8481,0" path="m1599,1863l10079,1863e" filled="f" stroked="t" strokeweight="0.58pt" strokecolor="#000000">
              <v:path arrowok="t"/>
            </v:shape>
            <v:shape style="position:absolute;left:10084;top:1627;width:0;height:240" coordorigin="10084,1627" coordsize="0,240" path="m10084,1627l10084,1868e" filled="f" stroked="t" strokeweight="0.57998pt" strokecolor="#000000">
              <v:path arrowok="t"/>
            </v:shape>
            <w10:wrap type="none"/>
          </v:group>
        </w:pict>
      </w:r>
      <w:r>
        <w:rPr>
          <w:rFonts w:cs="Calibri" w:hAnsi="Calibri" w:eastAsia="Calibri" w:ascii="Calibri"/>
          <w:b/>
          <w:spacing w:val="0"/>
          <w:w w:val="100"/>
          <w:sz w:val="18"/>
          <w:szCs w:val="18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18"/>
          <w:szCs w:val="18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18"/>
          <w:szCs w:val="18"/>
        </w:rPr>
        <w:t>F</w:t>
      </w:r>
      <w:r>
        <w:rPr>
          <w:rFonts w:cs="Calibri" w:hAnsi="Calibri" w:eastAsia="Calibri" w:ascii="Calibri"/>
          <w:b/>
          <w:spacing w:val="0"/>
          <w:w w:val="100"/>
          <w:sz w:val="18"/>
          <w:szCs w:val="18"/>
        </w:rPr>
        <w:t>O</w:t>
      </w:r>
      <w:r>
        <w:rPr>
          <w:rFonts w:cs="Calibri" w:hAnsi="Calibri" w:eastAsia="Calibri" w:ascii="Calibri"/>
          <w:b/>
          <w:spacing w:val="-1"/>
          <w:w w:val="100"/>
          <w:sz w:val="18"/>
          <w:szCs w:val="18"/>
        </w:rPr>
        <w:t>R</w:t>
      </w:r>
      <w:r>
        <w:rPr>
          <w:rFonts w:cs="Calibri" w:hAnsi="Calibri" w:eastAsia="Calibri" w:ascii="Calibri"/>
          <w:b/>
          <w:spacing w:val="1"/>
          <w:w w:val="100"/>
          <w:sz w:val="18"/>
          <w:szCs w:val="18"/>
        </w:rPr>
        <w:t>M</w:t>
      </w:r>
      <w:r>
        <w:rPr>
          <w:rFonts w:cs="Calibri" w:hAnsi="Calibri" w:eastAsia="Calibri" w:ascii="Calibri"/>
          <w:b/>
          <w:spacing w:val="0"/>
          <w:w w:val="100"/>
          <w:sz w:val="18"/>
          <w:szCs w:val="18"/>
        </w:rPr>
        <w:t>E</w:t>
      </w:r>
      <w:r>
        <w:rPr>
          <w:rFonts w:cs="Calibri" w:hAnsi="Calibri" w:eastAsia="Calibri" w:ascii="Calibri"/>
          <w:b/>
          <w:spacing w:val="2"/>
          <w:w w:val="100"/>
          <w:sz w:val="18"/>
          <w:szCs w:val="18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18"/>
          <w:szCs w:val="18"/>
        </w:rPr>
        <w:t>D</w:t>
      </w:r>
      <w:r>
        <w:rPr>
          <w:rFonts w:cs="Calibri" w:hAnsi="Calibri" w:eastAsia="Calibri" w:ascii="Calibri"/>
          <w:b/>
          <w:spacing w:val="0"/>
          <w:w w:val="100"/>
          <w:sz w:val="18"/>
          <w:szCs w:val="18"/>
        </w:rPr>
        <w:t>E</w:t>
      </w:r>
      <w:r>
        <w:rPr>
          <w:rFonts w:cs="Calibri" w:hAnsi="Calibri" w:eastAsia="Calibri" w:ascii="Calibri"/>
          <w:b/>
          <w:spacing w:val="1"/>
          <w:w w:val="100"/>
          <w:sz w:val="18"/>
          <w:szCs w:val="18"/>
        </w:rPr>
        <w:t> </w:t>
      </w:r>
      <w:r>
        <w:rPr>
          <w:rFonts w:cs="Calibri" w:hAnsi="Calibri" w:eastAsia="Calibri" w:ascii="Calibri"/>
          <w:b/>
          <w:spacing w:val="0"/>
          <w:w w:val="100"/>
          <w:sz w:val="18"/>
          <w:szCs w:val="18"/>
        </w:rPr>
        <w:t>…</w:t>
      </w:r>
      <w:r>
        <w:rPr>
          <w:rFonts w:cs="Calibri" w:hAnsi="Calibri" w:eastAsia="Calibri" w:ascii="Calibri"/>
          <w:spacing w:val="0"/>
          <w:w w:val="100"/>
          <w:sz w:val="18"/>
          <w:szCs w:val="18"/>
        </w:rPr>
      </w:r>
    </w:p>
    <w:p>
      <w:pPr>
        <w:rPr>
          <w:sz w:val="19"/>
          <w:szCs w:val="19"/>
        </w:rPr>
        <w:jc w:val="left"/>
        <w:spacing w:before="7" w:lineRule="exact" w:line="180"/>
      </w:pPr>
      <w:r>
        <w:br w:type="column"/>
      </w:r>
      <w:r>
        <w:rPr>
          <w:sz w:val="19"/>
          <w:szCs w:val="19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spacing w:lineRule="auto" w:line="250"/>
        <w:ind w:left="36" w:right="2343" w:hanging="36"/>
        <w:sectPr>
          <w:pgSz w:w="11920" w:h="16840"/>
          <w:pgMar w:top="500" w:bottom="280" w:left="1380" w:right="940"/>
          <w:cols w:num="2" w:equalWidth="off">
            <w:col w:w="5023" w:space="1435"/>
            <w:col w:w="3142"/>
          </w:cols>
        </w:sectPr>
      </w:pPr>
      <w:r>
        <w:pict>
          <v:group style="position:absolute;margin-left:388.1pt;margin-top:-0.673682pt;width:118.93pt;height:35.5pt;mso-position-horizontal-relative:page;mso-position-vertical-relative:paragraph;z-index:-730" coordorigin="7762,-13" coordsize="2379,710">
            <v:shape style="position:absolute;left:7773;top:-3;width:2357;height:0" coordorigin="7773,-3" coordsize="2357,0" path="m7773,-3l10130,-3e" filled="f" stroked="t" strokeweight="0.58pt" strokecolor="#000000">
              <v:path arrowok="t"/>
            </v:shape>
            <v:shape style="position:absolute;left:7773;top:228;width:2357;height:0" coordorigin="7773,228" coordsize="2357,0" path="m7773,228l10130,228e" filled="f" stroked="t" strokeweight="0.58pt" strokecolor="#000000">
              <v:path arrowok="t"/>
            </v:shape>
            <v:shape style="position:absolute;left:7773;top:456;width:2357;height:0" coordorigin="7773,456" coordsize="2357,0" path="m7773,456l10130,456e" filled="f" stroked="t" strokeweight="0.58pt" strokecolor="#000000">
              <v:path arrowok="t"/>
            </v:shape>
            <v:shape style="position:absolute;left:7768;top:-8;width:0;height:698" coordorigin="7768,-8" coordsize="0,698" path="m7768,-8l7768,691e" filled="f" stroked="t" strokeweight="0.57998pt" strokecolor="#000000">
              <v:path arrowok="t"/>
            </v:shape>
            <v:shape style="position:absolute;left:7773;top:686;width:2357;height:0" coordorigin="7773,686" coordsize="2357,0" path="m7773,686l10130,686e" filled="f" stroked="t" strokeweight="0.58pt" strokecolor="#000000">
              <v:path arrowok="t"/>
            </v:shape>
            <v:shape style="position:absolute;left:10135;top:-8;width:0;height:698" coordorigin="10135,-8" coordsize="0,698" path="m10135,-8l10135,691e" filled="f" stroked="t" strokeweight="0.58001pt" strokecolor="#000000">
              <v:path arrowok="t"/>
            </v:shape>
            <w10:wrap type="none"/>
          </v:group>
        </w:pict>
      </w:r>
      <w:r>
        <w:rPr>
          <w:rFonts w:cs="Calibri" w:hAnsi="Calibri" w:eastAsia="Calibri" w:ascii="Calibri"/>
          <w:b/>
          <w:spacing w:val="0"/>
          <w:w w:val="100"/>
          <w:sz w:val="18"/>
          <w:szCs w:val="18"/>
        </w:rPr>
        <w:t>CÓ</w:t>
      </w:r>
      <w:r>
        <w:rPr>
          <w:rFonts w:cs="Calibri" w:hAnsi="Calibri" w:eastAsia="Calibri" w:ascii="Calibri"/>
          <w:b/>
          <w:spacing w:val="-1"/>
          <w:w w:val="100"/>
          <w:sz w:val="18"/>
          <w:szCs w:val="18"/>
        </w:rPr>
        <w:t>D</w:t>
      </w:r>
      <w:r>
        <w:rPr>
          <w:rFonts w:cs="Calibri" w:hAnsi="Calibri" w:eastAsia="Calibri" w:ascii="Calibri"/>
          <w:b/>
          <w:spacing w:val="0"/>
          <w:w w:val="100"/>
          <w:sz w:val="18"/>
          <w:szCs w:val="18"/>
        </w:rPr>
        <w:t>IG</w:t>
      </w:r>
      <w:r>
        <w:rPr>
          <w:rFonts w:cs="Calibri" w:hAnsi="Calibri" w:eastAsia="Calibri" w:ascii="Calibri"/>
          <w:b/>
          <w:spacing w:val="1"/>
          <w:w w:val="100"/>
          <w:sz w:val="18"/>
          <w:szCs w:val="18"/>
        </w:rPr>
        <w:t>O</w:t>
      </w:r>
      <w:r>
        <w:rPr>
          <w:rFonts w:cs="Calibri" w:hAnsi="Calibri" w:eastAsia="Calibri" w:ascii="Calibri"/>
          <w:b/>
          <w:spacing w:val="0"/>
          <w:w w:val="100"/>
          <w:sz w:val="18"/>
          <w:szCs w:val="18"/>
        </w:rPr>
        <w:t>:</w:t>
      </w:r>
      <w:r>
        <w:rPr>
          <w:rFonts w:cs="Calibri" w:hAnsi="Calibri" w:eastAsia="Calibri" w:ascii="Calibri"/>
          <w:b/>
          <w:spacing w:val="0"/>
          <w:w w:val="100"/>
          <w:sz w:val="18"/>
          <w:szCs w:val="18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18"/>
          <w:szCs w:val="18"/>
        </w:rPr>
        <w:t>V</w:t>
      </w:r>
      <w:r>
        <w:rPr>
          <w:rFonts w:cs="Calibri" w:hAnsi="Calibri" w:eastAsia="Calibri" w:ascii="Calibri"/>
          <w:b/>
          <w:spacing w:val="1"/>
          <w:w w:val="100"/>
          <w:sz w:val="18"/>
          <w:szCs w:val="18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18"/>
          <w:szCs w:val="18"/>
        </w:rPr>
        <w:t>R</w:t>
      </w:r>
      <w:r>
        <w:rPr>
          <w:rFonts w:cs="Calibri" w:hAnsi="Calibri" w:eastAsia="Calibri" w:ascii="Calibri"/>
          <w:b/>
          <w:spacing w:val="-1"/>
          <w:w w:val="100"/>
          <w:sz w:val="18"/>
          <w:szCs w:val="18"/>
        </w:rPr>
        <w:t>S</w:t>
      </w:r>
      <w:r>
        <w:rPr>
          <w:rFonts w:cs="Calibri" w:hAnsi="Calibri" w:eastAsia="Calibri" w:ascii="Calibri"/>
          <w:b/>
          <w:spacing w:val="0"/>
          <w:w w:val="100"/>
          <w:sz w:val="18"/>
          <w:szCs w:val="18"/>
        </w:rPr>
        <w:t>I</w:t>
      </w:r>
      <w:r>
        <w:rPr>
          <w:rFonts w:cs="Calibri" w:hAnsi="Calibri" w:eastAsia="Calibri" w:ascii="Calibri"/>
          <w:b/>
          <w:spacing w:val="1"/>
          <w:w w:val="100"/>
          <w:sz w:val="18"/>
          <w:szCs w:val="18"/>
        </w:rPr>
        <w:t>Ó</w:t>
      </w:r>
      <w:r>
        <w:rPr>
          <w:rFonts w:cs="Calibri" w:hAnsi="Calibri" w:eastAsia="Calibri" w:ascii="Calibri"/>
          <w:b/>
          <w:spacing w:val="-1"/>
          <w:w w:val="100"/>
          <w:sz w:val="18"/>
          <w:szCs w:val="18"/>
        </w:rPr>
        <w:t>N</w:t>
      </w:r>
      <w:r>
        <w:rPr>
          <w:rFonts w:cs="Calibri" w:hAnsi="Calibri" w:eastAsia="Calibri" w:ascii="Calibri"/>
          <w:b/>
          <w:spacing w:val="0"/>
          <w:w w:val="100"/>
          <w:sz w:val="18"/>
          <w:szCs w:val="18"/>
        </w:rPr>
        <w:t>:</w:t>
      </w:r>
      <w:r>
        <w:rPr>
          <w:rFonts w:cs="Calibri" w:hAnsi="Calibri" w:eastAsia="Calibri" w:ascii="Calibri"/>
          <w:b/>
          <w:spacing w:val="0"/>
          <w:w w:val="100"/>
          <w:sz w:val="18"/>
          <w:szCs w:val="18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18"/>
          <w:szCs w:val="18"/>
        </w:rPr>
        <w:t>F</w:t>
      </w:r>
      <w:r>
        <w:rPr>
          <w:rFonts w:cs="Calibri" w:hAnsi="Calibri" w:eastAsia="Calibri" w:ascii="Calibri"/>
          <w:b/>
          <w:spacing w:val="1"/>
          <w:w w:val="100"/>
          <w:sz w:val="18"/>
          <w:szCs w:val="18"/>
        </w:rPr>
        <w:t>E</w:t>
      </w:r>
      <w:r>
        <w:rPr>
          <w:rFonts w:cs="Calibri" w:hAnsi="Calibri" w:eastAsia="Calibri" w:ascii="Calibri"/>
          <w:b/>
          <w:spacing w:val="0"/>
          <w:w w:val="100"/>
          <w:sz w:val="18"/>
          <w:szCs w:val="18"/>
        </w:rPr>
        <w:t>C</w:t>
      </w:r>
      <w:r>
        <w:rPr>
          <w:rFonts w:cs="Calibri" w:hAnsi="Calibri" w:eastAsia="Calibri" w:ascii="Calibri"/>
          <w:b/>
          <w:spacing w:val="-1"/>
          <w:w w:val="100"/>
          <w:sz w:val="18"/>
          <w:szCs w:val="18"/>
        </w:rPr>
        <w:t>H</w:t>
      </w:r>
      <w:r>
        <w:rPr>
          <w:rFonts w:cs="Calibri" w:hAnsi="Calibri" w:eastAsia="Calibri" w:ascii="Calibri"/>
          <w:b/>
          <w:spacing w:val="-1"/>
          <w:w w:val="100"/>
          <w:sz w:val="18"/>
          <w:szCs w:val="18"/>
        </w:rPr>
        <w:t>A</w:t>
      </w:r>
      <w:r>
        <w:rPr>
          <w:rFonts w:cs="Calibri" w:hAnsi="Calibri" w:eastAsia="Calibri" w:ascii="Calibri"/>
          <w:b/>
          <w:spacing w:val="0"/>
          <w:w w:val="100"/>
          <w:sz w:val="18"/>
          <w:szCs w:val="18"/>
        </w:rPr>
        <w:t>:</w:t>
      </w:r>
      <w:r>
        <w:rPr>
          <w:rFonts w:cs="Calibri" w:hAnsi="Calibri" w:eastAsia="Calibri" w:ascii="Calibri"/>
          <w:spacing w:val="0"/>
          <w:w w:val="100"/>
          <w:sz w:val="18"/>
          <w:szCs w:val="18"/>
        </w:rPr>
      </w:r>
    </w:p>
    <w:p>
      <w:pPr>
        <w:rPr>
          <w:sz w:val="28"/>
          <w:szCs w:val="28"/>
        </w:rPr>
        <w:jc w:val="left"/>
        <w:spacing w:before="1" w:lineRule="exact" w:line="280"/>
      </w:pPr>
      <w:r>
        <w:pict>
          <v:group style="position:absolute;margin-left:39.3pt;margin-top:635.4pt;width:546.35pt;height:172.05pt;mso-position-horizontal-relative:page;mso-position-vertical-relative:page;z-index:-731" coordorigin="786,12708" coordsize="10927,3441">
            <v:shape style="position:absolute;left:796;top:15699;width:10907;height:440" coordorigin="796,15699" coordsize="10907,440" path="m796,16139l11703,16139,11703,15699,796,15699,796,16139xe" filled="t" fillcolor="#054E9F" stroked="f">
              <v:path arrowok="t"/>
              <v:fill/>
            </v:shape>
            <v:shape type="#_x0000_t75" style="position:absolute;left:10243;top:15792;width:975;height:211">
              <v:imagedata o:title="" r:id="rId5"/>
            </v:shape>
            <v:shape type="#_x0000_t75" style="position:absolute;left:7866;top:12708;width:3840;height:3000">
              <v:imagedata o:title="" r:id="rId6"/>
            </v:shape>
            <w10:wrap type="none"/>
          </v:group>
        </w:pict>
      </w: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979"/>
      </w:pPr>
      <w:r>
        <w:pict>
          <v:shape type="#_x0000_t75" style="width:380.75pt;height:169.9pt">
            <v:imagedata o:title="" r:id="rId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3" w:lineRule="exact" w:line="260"/>
      </w:pPr>
      <w:r>
        <w:rPr>
          <w:sz w:val="26"/>
          <w:szCs w:val="26"/>
        </w:rPr>
      </w:r>
    </w:p>
    <w:tbl>
      <w:tblPr>
        <w:tblW w:w="0" w:type="auto"/>
        <w:tblLook w:val="01E0"/>
        <w:jc w:val="left"/>
        <w:tblInd w:w="106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1670" w:hRule="exact"/>
        </w:trPr>
        <w:tc>
          <w:tcPr>
            <w:tcW w:w="6757" w:type="dxa"/>
            <w:tcBorders>
              <w:top w:val="nil" w:sz="6" w:space="0" w:color="auto"/>
              <w:left w:val="nil" w:sz="6" w:space="0" w:color="auto"/>
              <w:bottom w:val="single" w:sz="18" w:space="0" w:color="808080"/>
              <w:right w:val="single" w:sz="18" w:space="0" w:color="808080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before="9"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Calibri" w:hAnsi="Calibri" w:eastAsia="Calibri" w:ascii="Calibri"/>
                <w:sz w:val="32"/>
                <w:szCs w:val="32"/>
              </w:rPr>
              <w:jc w:val="left"/>
              <w:ind w:left="3562"/>
            </w:pPr>
            <w:r>
              <w:rPr>
                <w:rFonts w:cs="Calibri" w:hAnsi="Calibri" w:eastAsia="Calibri" w:ascii="Calibri"/>
                <w:b/>
                <w:spacing w:val="-1"/>
                <w:w w:val="100"/>
                <w:sz w:val="32"/>
                <w:szCs w:val="32"/>
              </w:rPr>
              <w:t>I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32"/>
                <w:szCs w:val="32"/>
              </w:rPr>
              <w:t>NFO</w:t>
            </w:r>
            <w:r>
              <w:rPr>
                <w:rFonts w:cs="Calibri" w:hAnsi="Calibri" w:eastAsia="Calibri" w:ascii="Calibri"/>
                <w:b/>
                <w:spacing w:val="1"/>
                <w:w w:val="100"/>
                <w:sz w:val="32"/>
                <w:szCs w:val="32"/>
              </w:rPr>
              <w:t>R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32"/>
                <w:szCs w:val="32"/>
              </w:rPr>
              <w:t>ME</w:t>
            </w:r>
            <w:r>
              <w:rPr>
                <w:rFonts w:cs="Calibri" w:hAnsi="Calibri" w:eastAsia="Calibri" w:ascii="Calibri"/>
                <w:b/>
                <w:spacing w:val="-12"/>
                <w:w w:val="100"/>
                <w:sz w:val="32"/>
                <w:szCs w:val="32"/>
              </w:rPr>
              <w:t> 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32"/>
                <w:szCs w:val="32"/>
              </w:rPr>
              <w:t>DE</w:t>
            </w:r>
            <w:r>
              <w:rPr>
                <w:rFonts w:cs="Calibri" w:hAnsi="Calibri" w:eastAsia="Calibri" w:ascii="Calibri"/>
                <w:b/>
                <w:spacing w:val="-3"/>
                <w:w w:val="100"/>
                <w:sz w:val="32"/>
                <w:szCs w:val="32"/>
              </w:rPr>
              <w:t> 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32"/>
                <w:szCs w:val="32"/>
              </w:rPr>
              <w:t>GE</w:t>
            </w:r>
            <w:r>
              <w:rPr>
                <w:rFonts w:cs="Calibri" w:hAnsi="Calibri" w:eastAsia="Calibri" w:ascii="Calibri"/>
                <w:b/>
                <w:spacing w:val="1"/>
                <w:w w:val="100"/>
                <w:sz w:val="32"/>
                <w:szCs w:val="32"/>
              </w:rPr>
              <w:t>S</w:t>
            </w:r>
            <w:r>
              <w:rPr>
                <w:rFonts w:cs="Calibri" w:hAnsi="Calibri" w:eastAsia="Calibri" w:ascii="Calibri"/>
                <w:b/>
                <w:spacing w:val="3"/>
                <w:w w:val="100"/>
                <w:sz w:val="32"/>
                <w:szCs w:val="32"/>
              </w:rPr>
              <w:t>T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32"/>
                <w:szCs w:val="32"/>
              </w:rPr>
              <w:t>I</w:t>
            </w:r>
            <w:r>
              <w:rPr>
                <w:rFonts w:cs="Calibri" w:hAnsi="Calibri" w:eastAsia="Calibri" w:ascii="Calibri"/>
                <w:b/>
                <w:spacing w:val="1"/>
                <w:w w:val="100"/>
                <w:sz w:val="32"/>
                <w:szCs w:val="32"/>
              </w:rPr>
              <w:t>Ó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32"/>
                <w:szCs w:val="32"/>
              </w:rPr>
              <w:t>N</w:t>
            </w:r>
            <w:r>
              <w:rPr>
                <w:rFonts w:cs="Calibri" w:hAnsi="Calibri" w:eastAsia="Calibri" w:ascii="Calibri"/>
                <w:spacing w:val="0"/>
                <w:w w:val="100"/>
                <w:sz w:val="32"/>
                <w:szCs w:val="32"/>
              </w:rPr>
            </w:r>
          </w:p>
        </w:tc>
        <w:tc>
          <w:tcPr>
            <w:tcW w:w="2607" w:type="dxa"/>
            <w:tcBorders>
              <w:top w:val="nil" w:sz="6" w:space="0" w:color="auto"/>
              <w:left w:val="single" w:sz="18" w:space="0" w:color="808080"/>
              <w:bottom w:val="single" w:sz="18" w:space="0" w:color="808080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before="17"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36"/>
                <w:szCs w:val="36"/>
              </w:rPr>
              <w:jc w:val="center"/>
              <w:ind w:left="903" w:right="948"/>
            </w:pPr>
            <w:r>
              <w:rPr>
                <w:rFonts w:cs="Arial" w:hAnsi="Arial" w:eastAsia="Arial" w:ascii="Arial"/>
                <w:color w:val="808080"/>
                <w:spacing w:val="0"/>
                <w:w w:val="100"/>
                <w:sz w:val="36"/>
                <w:szCs w:val="36"/>
              </w:rPr>
              <w:t>A</w:t>
            </w:r>
            <w:r>
              <w:rPr>
                <w:rFonts w:cs="Arial" w:hAnsi="Arial" w:eastAsia="Arial" w:ascii="Arial"/>
                <w:color w:val="808080"/>
                <w:spacing w:val="-1"/>
                <w:w w:val="100"/>
                <w:sz w:val="36"/>
                <w:szCs w:val="36"/>
              </w:rPr>
              <w:t>ñ</w:t>
            </w:r>
            <w:r>
              <w:rPr>
                <w:rFonts w:cs="Arial" w:hAnsi="Arial" w:eastAsia="Arial" w:ascii="Arial"/>
                <w:color w:val="808080"/>
                <w:spacing w:val="0"/>
                <w:w w:val="100"/>
                <w:sz w:val="36"/>
                <w:szCs w:val="36"/>
              </w:rPr>
              <w:t>o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36"/>
                <w:szCs w:val="36"/>
              </w:rPr>
            </w:r>
          </w:p>
          <w:p>
            <w:pPr>
              <w:rPr>
                <w:rFonts w:cs="Arial" w:hAnsi="Arial" w:eastAsia="Arial" w:ascii="Arial"/>
                <w:sz w:val="56"/>
                <w:szCs w:val="56"/>
              </w:rPr>
              <w:jc w:val="center"/>
              <w:spacing w:before="63"/>
              <w:ind w:left="579" w:right="621"/>
            </w:pPr>
            <w:r>
              <w:rPr>
                <w:rFonts w:cs="Arial" w:hAnsi="Arial" w:eastAsia="Arial" w:ascii="Arial"/>
                <w:color w:val="004F9F"/>
                <w:spacing w:val="1"/>
                <w:w w:val="99"/>
                <w:sz w:val="56"/>
                <w:szCs w:val="56"/>
              </w:rPr>
              <w:t>202</w:t>
            </w:r>
            <w:r>
              <w:rPr>
                <w:rFonts w:cs="Arial" w:hAnsi="Arial" w:eastAsia="Arial" w:ascii="Arial"/>
                <w:color w:val="004F9F"/>
                <w:spacing w:val="0"/>
                <w:w w:val="99"/>
                <w:sz w:val="56"/>
                <w:szCs w:val="56"/>
              </w:rPr>
              <w:t>4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56"/>
                <w:szCs w:val="56"/>
              </w:rPr>
            </w:r>
          </w:p>
        </w:tc>
      </w:tr>
      <w:tr>
        <w:trPr>
          <w:trHeight w:val="2064" w:hRule="exact"/>
        </w:trPr>
        <w:tc>
          <w:tcPr>
            <w:tcW w:w="6757" w:type="dxa"/>
            <w:tcBorders>
              <w:top w:val="single" w:sz="18" w:space="0" w:color="808080"/>
              <w:left w:val="nil" w:sz="6" w:space="0" w:color="auto"/>
              <w:bottom w:val="nil" w:sz="6" w:space="0" w:color="auto"/>
              <w:right w:val="single" w:sz="5" w:space="0" w:color="000000"/>
            </w:tcBorders>
          </w:tcPr>
          <w:p>
            <w:pPr>
              <w:rPr>
                <w:sz w:val="20"/>
                <w:szCs w:val="20"/>
              </w:rPr>
              <w:jc w:val="left"/>
              <w:spacing w:before="13"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both"/>
              <w:spacing w:lineRule="auto" w:line="258"/>
              <w:ind w:left="216" w:right="187"/>
            </w:pP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Este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 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c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u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m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en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t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 </w:t>
            </w:r>
            <w:r>
              <w:rPr>
                <w:rFonts w:cs="Calibri" w:hAnsi="Calibri" w:eastAsia="Calibri" w:ascii="Calibri"/>
                <w:spacing w:val="2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c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t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ene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 </w:t>
            </w:r>
            <w:r>
              <w:rPr>
                <w:rFonts w:cs="Calibri" w:hAnsi="Calibri" w:eastAsia="Calibri" w:ascii="Calibri"/>
                <w:spacing w:val="3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las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cti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v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e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s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esar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r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lla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as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 </w:t>
            </w:r>
            <w:r>
              <w:rPr>
                <w:rFonts w:cs="Calibri" w:hAnsi="Calibri" w:eastAsia="Calibri" w:ascii="Calibri"/>
                <w:spacing w:val="2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p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r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l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irecc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ó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3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</w:t>
            </w:r>
            <w:r>
              <w:rPr>
                <w:rFonts w:cs="Calibri" w:hAnsi="Calibri" w:eastAsia="Calibri" w:ascii="Calibri"/>
                <w:spacing w:val="4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C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m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u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icaci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ó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Social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el</w:t>
            </w:r>
            <w:r>
              <w:rPr>
                <w:rFonts w:cs="Calibri" w:hAnsi="Calibri" w:eastAsia="Calibri" w:ascii="Calibri"/>
                <w:spacing w:val="4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EN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ñ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2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2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0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2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4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,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q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u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</w:t>
            </w:r>
            <w:r>
              <w:rPr>
                <w:rFonts w:cs="Calibri" w:hAnsi="Calibri" w:eastAsia="Calibri" w:ascii="Calibri"/>
                <w:spacing w:val="4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tiene</w:t>
            </w:r>
            <w:r>
              <w:rPr>
                <w:rFonts w:cs="Calibri" w:hAnsi="Calibri" w:eastAsia="Calibri" w:ascii="Calibri"/>
                <w:spacing w:val="2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c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m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b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je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t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49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p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r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m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ci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ar</w:t>
            </w:r>
            <w:r>
              <w:rPr>
                <w:rFonts w:cs="Calibri" w:hAnsi="Calibri" w:eastAsia="Calibri" w:ascii="Calibri"/>
                <w:spacing w:val="45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y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f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u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ir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la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m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g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en</w:t>
            </w:r>
            <w:r>
              <w:rPr>
                <w:rFonts w:cs="Calibri" w:hAnsi="Calibri" w:eastAsia="Calibri" w:ascii="Calibri"/>
                <w:spacing w:val="48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stituc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al,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así</w:t>
            </w:r>
            <w:r>
              <w:rPr>
                <w:rFonts w:cs="Calibri" w:hAnsi="Calibri" w:eastAsia="Calibri" w:ascii="Calibri"/>
                <w:spacing w:val="47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c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m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49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la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ferta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aca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é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m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ica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de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t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r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las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stituc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es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el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G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b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erno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C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e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t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ral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y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de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l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s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G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b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ier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s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u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t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ó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m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s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es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c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entral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z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s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v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el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ci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al.</w:t>
            </w:r>
          </w:p>
        </w:tc>
        <w:tc>
          <w:tcPr>
            <w:tcW w:w="2607" w:type="dxa"/>
            <w:tcBorders>
              <w:top w:val="single" w:sz="18" w:space="0" w:color="808080"/>
              <w:left w:val="single" w:sz="5" w:space="0" w:color="000000"/>
              <w:bottom w:val="nil" w:sz="6" w:space="0" w:color="auto"/>
              <w:right w:val="nil" w:sz="6" w:space="0" w:color="auto"/>
            </w:tcBorders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0"/>
                <w:szCs w:val="20"/>
              </w:rPr>
              <w:jc w:val="left"/>
              <w:spacing w:before="10"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Arial" w:hAnsi="Arial" w:eastAsia="Arial" w:ascii="Arial"/>
                <w:sz w:val="32"/>
                <w:szCs w:val="32"/>
              </w:rPr>
              <w:jc w:val="left"/>
              <w:ind w:left="477"/>
            </w:pPr>
            <w:r>
              <w:rPr>
                <w:rFonts w:cs="Arial" w:hAnsi="Arial" w:eastAsia="Arial" w:ascii="Arial"/>
                <w:spacing w:val="0"/>
                <w:w w:val="100"/>
                <w:sz w:val="32"/>
                <w:szCs w:val="32"/>
              </w:rPr>
              <w:t>Ver</w:t>
            </w:r>
            <w:r>
              <w:rPr>
                <w:rFonts w:cs="Arial" w:hAnsi="Arial" w:eastAsia="Arial" w:ascii="Arial"/>
                <w:spacing w:val="1"/>
                <w:w w:val="100"/>
                <w:sz w:val="32"/>
                <w:szCs w:val="32"/>
              </w:rPr>
              <w:t>s</w:t>
            </w:r>
            <w:r>
              <w:rPr>
                <w:rFonts w:cs="Arial" w:hAnsi="Arial" w:eastAsia="Arial" w:ascii="Arial"/>
                <w:spacing w:val="1"/>
                <w:w w:val="100"/>
                <w:sz w:val="32"/>
                <w:szCs w:val="32"/>
              </w:rPr>
              <w:t>i</w:t>
            </w:r>
            <w:r>
              <w:rPr>
                <w:rFonts w:cs="Arial" w:hAnsi="Arial" w:eastAsia="Arial" w:ascii="Arial"/>
                <w:spacing w:val="0"/>
                <w:w w:val="100"/>
                <w:sz w:val="32"/>
                <w:szCs w:val="32"/>
              </w:rPr>
              <w:t>ón</w:t>
            </w:r>
            <w:r>
              <w:rPr>
                <w:rFonts w:cs="Arial" w:hAnsi="Arial" w:eastAsia="Arial" w:ascii="Arial"/>
                <w:spacing w:val="-11"/>
                <w:w w:val="100"/>
                <w:sz w:val="32"/>
                <w:szCs w:val="32"/>
              </w:rPr>
              <w:t> </w:t>
            </w:r>
            <w:r>
              <w:rPr>
                <w:rFonts w:cs="Arial" w:hAnsi="Arial" w:eastAsia="Arial" w:ascii="Arial"/>
                <w:spacing w:val="0"/>
                <w:w w:val="100"/>
                <w:sz w:val="32"/>
                <w:szCs w:val="32"/>
              </w:rPr>
              <w:t>0.0</w:t>
            </w:r>
            <w:r>
              <w:rPr>
                <w:rFonts w:cs="Arial" w:hAnsi="Arial" w:eastAsia="Arial" w:ascii="Arial"/>
                <w:spacing w:val="0"/>
                <w:w w:val="100"/>
                <w:sz w:val="32"/>
                <w:szCs w:val="32"/>
              </w:rPr>
            </w:r>
          </w:p>
        </w:tc>
      </w:tr>
    </w:tbl>
    <w:p>
      <w:pPr>
        <w:rPr>
          <w:rFonts w:cs="Calibri" w:hAnsi="Calibri" w:eastAsia="Calibri" w:ascii="Calibri"/>
          <w:sz w:val="32"/>
          <w:szCs w:val="32"/>
        </w:rPr>
        <w:jc w:val="center"/>
        <w:spacing w:lineRule="exact" w:line="380"/>
        <w:ind w:left="2220" w:right="2233"/>
      </w:pPr>
      <w:r>
        <w:rPr>
          <w:rFonts w:cs="Calibri" w:hAnsi="Calibri" w:eastAsia="Calibri" w:ascii="Calibri"/>
          <w:b/>
          <w:spacing w:val="0"/>
          <w:w w:val="100"/>
          <w:sz w:val="32"/>
          <w:szCs w:val="32"/>
        </w:rPr>
        <w:t>DIRE</w:t>
      </w:r>
      <w:r>
        <w:rPr>
          <w:rFonts w:cs="Calibri" w:hAnsi="Calibri" w:eastAsia="Calibri" w:ascii="Calibri"/>
          <w:b/>
          <w:spacing w:val="1"/>
          <w:w w:val="100"/>
          <w:sz w:val="32"/>
          <w:szCs w:val="32"/>
        </w:rPr>
        <w:t>C</w:t>
      </w:r>
      <w:r>
        <w:rPr>
          <w:rFonts w:cs="Calibri" w:hAnsi="Calibri" w:eastAsia="Calibri" w:ascii="Calibri"/>
          <w:b/>
          <w:spacing w:val="0"/>
          <w:w w:val="100"/>
          <w:sz w:val="32"/>
          <w:szCs w:val="32"/>
        </w:rPr>
        <w:t>CIÓN</w:t>
      </w:r>
      <w:r>
        <w:rPr>
          <w:rFonts w:cs="Calibri" w:hAnsi="Calibri" w:eastAsia="Calibri" w:ascii="Calibri"/>
          <w:b/>
          <w:spacing w:val="-13"/>
          <w:w w:val="100"/>
          <w:sz w:val="32"/>
          <w:szCs w:val="3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32"/>
          <w:szCs w:val="32"/>
        </w:rPr>
        <w:t>DE</w:t>
      </w:r>
      <w:r>
        <w:rPr>
          <w:rFonts w:cs="Calibri" w:hAnsi="Calibri" w:eastAsia="Calibri" w:ascii="Calibri"/>
          <w:b/>
          <w:spacing w:val="-4"/>
          <w:w w:val="100"/>
          <w:sz w:val="32"/>
          <w:szCs w:val="32"/>
        </w:rPr>
        <w:t> </w:t>
      </w:r>
      <w:r>
        <w:rPr>
          <w:rFonts w:cs="Calibri" w:hAnsi="Calibri" w:eastAsia="Calibri" w:ascii="Calibri"/>
          <w:b/>
          <w:spacing w:val="2"/>
          <w:w w:val="100"/>
          <w:sz w:val="32"/>
          <w:szCs w:val="32"/>
        </w:rPr>
        <w:t>C</w:t>
      </w:r>
      <w:r>
        <w:rPr>
          <w:rFonts w:cs="Calibri" w:hAnsi="Calibri" w:eastAsia="Calibri" w:ascii="Calibri"/>
          <w:b/>
          <w:spacing w:val="2"/>
          <w:w w:val="100"/>
          <w:sz w:val="32"/>
          <w:szCs w:val="3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32"/>
          <w:szCs w:val="32"/>
        </w:rPr>
        <w:t>MUNIA</w:t>
      </w:r>
      <w:r>
        <w:rPr>
          <w:rFonts w:cs="Calibri" w:hAnsi="Calibri" w:eastAsia="Calibri" w:ascii="Calibri"/>
          <w:b/>
          <w:spacing w:val="2"/>
          <w:w w:val="100"/>
          <w:sz w:val="32"/>
          <w:szCs w:val="32"/>
        </w:rPr>
        <w:t>C</w:t>
      </w:r>
      <w:r>
        <w:rPr>
          <w:rFonts w:cs="Calibri" w:hAnsi="Calibri" w:eastAsia="Calibri" w:ascii="Calibri"/>
          <w:b/>
          <w:spacing w:val="-1"/>
          <w:w w:val="100"/>
          <w:sz w:val="32"/>
          <w:szCs w:val="32"/>
        </w:rPr>
        <w:t>I</w:t>
      </w:r>
      <w:r>
        <w:rPr>
          <w:rFonts w:cs="Calibri" w:hAnsi="Calibri" w:eastAsia="Calibri" w:ascii="Calibri"/>
          <w:b/>
          <w:spacing w:val="0"/>
          <w:w w:val="100"/>
          <w:sz w:val="32"/>
          <w:szCs w:val="32"/>
        </w:rPr>
        <w:t>ÓN</w:t>
      </w:r>
      <w:r>
        <w:rPr>
          <w:rFonts w:cs="Calibri" w:hAnsi="Calibri" w:eastAsia="Calibri" w:ascii="Calibri"/>
          <w:b/>
          <w:spacing w:val="-20"/>
          <w:w w:val="100"/>
          <w:sz w:val="32"/>
          <w:szCs w:val="32"/>
        </w:rPr>
        <w:t> </w:t>
      </w:r>
      <w:r>
        <w:rPr>
          <w:rFonts w:cs="Calibri" w:hAnsi="Calibri" w:eastAsia="Calibri" w:ascii="Calibri"/>
          <w:b/>
          <w:spacing w:val="0"/>
          <w:w w:val="99"/>
          <w:sz w:val="32"/>
          <w:szCs w:val="32"/>
        </w:rPr>
        <w:t>S</w:t>
      </w:r>
      <w:r>
        <w:rPr>
          <w:rFonts w:cs="Calibri" w:hAnsi="Calibri" w:eastAsia="Calibri" w:ascii="Calibri"/>
          <w:b/>
          <w:spacing w:val="2"/>
          <w:w w:val="99"/>
          <w:sz w:val="32"/>
          <w:szCs w:val="32"/>
        </w:rPr>
        <w:t>O</w:t>
      </w:r>
      <w:r>
        <w:rPr>
          <w:rFonts w:cs="Calibri" w:hAnsi="Calibri" w:eastAsia="Calibri" w:ascii="Calibri"/>
          <w:b/>
          <w:spacing w:val="0"/>
          <w:w w:val="99"/>
          <w:sz w:val="32"/>
          <w:szCs w:val="32"/>
        </w:rPr>
        <w:t>CI</w:t>
      </w:r>
      <w:r>
        <w:rPr>
          <w:rFonts w:cs="Calibri" w:hAnsi="Calibri" w:eastAsia="Calibri" w:ascii="Calibri"/>
          <w:b/>
          <w:spacing w:val="1"/>
          <w:w w:val="99"/>
          <w:sz w:val="32"/>
          <w:szCs w:val="32"/>
        </w:rPr>
        <w:t>A</w:t>
      </w:r>
      <w:r>
        <w:rPr>
          <w:rFonts w:cs="Calibri" w:hAnsi="Calibri" w:eastAsia="Calibri" w:ascii="Calibri"/>
          <w:b/>
          <w:spacing w:val="0"/>
          <w:w w:val="99"/>
          <w:sz w:val="32"/>
          <w:szCs w:val="32"/>
        </w:rPr>
        <w:t>L</w:t>
      </w:r>
      <w:r>
        <w:rPr>
          <w:rFonts w:cs="Calibri" w:hAnsi="Calibri" w:eastAsia="Calibri" w:ascii="Calibri"/>
          <w:spacing w:val="0"/>
          <w:w w:val="100"/>
          <w:sz w:val="32"/>
          <w:szCs w:val="3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7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28"/>
          <w:szCs w:val="28"/>
        </w:rPr>
        <w:jc w:val="center"/>
        <w:ind w:left="2444" w:right="2457"/>
      </w:pP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MA</w:t>
      </w:r>
      <w:r>
        <w:rPr>
          <w:rFonts w:cs="Calibri" w:hAnsi="Calibri" w:eastAsia="Calibri" w:ascii="Calibri"/>
          <w:b/>
          <w:color w:val="004F9F"/>
          <w:spacing w:val="-2"/>
          <w:w w:val="100"/>
          <w:sz w:val="28"/>
          <w:szCs w:val="28"/>
        </w:rPr>
        <w:t>L</w:t>
      </w:r>
      <w:r>
        <w:rPr>
          <w:rFonts w:cs="Calibri" w:hAnsi="Calibri" w:eastAsia="Calibri" w:ascii="Calibri"/>
          <w:b/>
          <w:color w:val="004F9F"/>
          <w:spacing w:val="1"/>
          <w:w w:val="100"/>
          <w:sz w:val="28"/>
          <w:szCs w:val="28"/>
        </w:rPr>
        <w:t>L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A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DE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APR</w:t>
      </w:r>
      <w:r>
        <w:rPr>
          <w:rFonts w:cs="Calibri" w:hAnsi="Calibri" w:eastAsia="Calibri" w:ascii="Calibri"/>
          <w:b/>
          <w:color w:val="004F9F"/>
          <w:spacing w:val="-3"/>
          <w:w w:val="100"/>
          <w:sz w:val="28"/>
          <w:szCs w:val="28"/>
        </w:rPr>
        <w:t>O</w:t>
      </w:r>
      <w:r>
        <w:rPr>
          <w:rFonts w:cs="Calibri" w:hAnsi="Calibri" w:eastAsia="Calibri" w:ascii="Calibri"/>
          <w:b/>
          <w:color w:val="004F9F"/>
          <w:spacing w:val="1"/>
          <w:w w:val="100"/>
          <w:sz w:val="28"/>
          <w:szCs w:val="28"/>
        </w:rPr>
        <w:t>B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A</w:t>
      </w:r>
      <w:r>
        <w:rPr>
          <w:rFonts w:cs="Calibri" w:hAnsi="Calibri" w:eastAsia="Calibri" w:ascii="Calibri"/>
          <w:b/>
          <w:color w:val="004F9F"/>
          <w:spacing w:val="-2"/>
          <w:w w:val="100"/>
          <w:sz w:val="28"/>
          <w:szCs w:val="28"/>
        </w:rPr>
        <w:t>C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IÓN</w:t>
      </w:r>
      <w:r>
        <w:rPr>
          <w:rFonts w:cs="Calibri" w:hAnsi="Calibri" w:eastAsia="Calibri" w:ascii="Calibri"/>
          <w:b/>
          <w:color w:val="004F9F"/>
          <w:spacing w:val="-2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DOCU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M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ENT</w:t>
      </w:r>
      <w:r>
        <w:rPr>
          <w:rFonts w:cs="Calibri" w:hAnsi="Calibri" w:eastAsia="Calibri" w:ascii="Calibri"/>
          <w:b/>
          <w:color w:val="004F9F"/>
          <w:spacing w:val="-2"/>
          <w:w w:val="100"/>
          <w:sz w:val="28"/>
          <w:szCs w:val="28"/>
        </w:rPr>
        <w:t>A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L</w:t>
      </w:r>
      <w:r>
        <w:rPr>
          <w:rFonts w:cs="Calibri" w:hAnsi="Calibri" w:eastAsia="Calibri" w:ascii="Calibri"/>
          <w:color w:val="000000"/>
          <w:spacing w:val="0"/>
          <w:w w:val="100"/>
          <w:sz w:val="28"/>
          <w:szCs w:val="28"/>
        </w:rPr>
      </w:r>
    </w:p>
    <w:p>
      <w:pPr>
        <w:rPr>
          <w:sz w:val="18"/>
          <w:szCs w:val="18"/>
        </w:rPr>
        <w:jc w:val="left"/>
        <w:spacing w:before="6" w:lineRule="exact" w:line="180"/>
      </w:pPr>
      <w:r>
        <w:rPr>
          <w:sz w:val="18"/>
          <w:szCs w:val="18"/>
        </w:rPr>
      </w:r>
    </w:p>
    <w:tbl>
      <w:tblPr>
        <w:tblW w:w="0" w:type="auto"/>
        <w:tblLook w:val="01E0"/>
        <w:jc w:val="left"/>
        <w:tblInd w:w="33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910" w:hRule="exact"/>
        </w:trPr>
        <w:tc>
          <w:tcPr>
            <w:tcW w:w="181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004F9F"/>
          </w:tcPr>
          <w:p>
            <w:pPr>
              <w:rPr>
                <w:sz w:val="20"/>
                <w:szCs w:val="20"/>
              </w:rPr>
              <w:jc w:val="left"/>
              <w:spacing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sz w:val="24"/>
                <w:szCs w:val="24"/>
              </w:rPr>
              <w:jc w:val="left"/>
              <w:spacing w:before="5" w:lineRule="exact" w:line="240"/>
            </w:pPr>
            <w:r>
              <w:rPr>
                <w:sz w:val="24"/>
                <w:szCs w:val="24"/>
              </w:rPr>
            </w:r>
          </w:p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left"/>
              <w:ind w:left="232"/>
            </w:pPr>
            <w:r>
              <w:rPr>
                <w:rFonts w:cs="Calibri" w:hAnsi="Calibri" w:eastAsia="Calibri" w:ascii="Calibri"/>
                <w:b/>
                <w:color w:val="FFFFFF"/>
                <w:spacing w:val="0"/>
                <w:w w:val="100"/>
                <w:sz w:val="22"/>
                <w:szCs w:val="22"/>
              </w:rPr>
              <w:t>Apr</w:t>
            </w:r>
            <w:r>
              <w:rPr>
                <w:rFonts w:cs="Calibri" w:hAnsi="Calibri" w:eastAsia="Calibri" w:ascii="Calibri"/>
                <w:b/>
                <w:color w:val="FFFFFF"/>
                <w:spacing w:val="-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b/>
                <w:color w:val="FFFFFF"/>
                <w:spacing w:val="-1"/>
                <w:w w:val="100"/>
                <w:sz w:val="22"/>
                <w:szCs w:val="22"/>
              </w:rPr>
              <w:t>b</w:t>
            </w:r>
            <w:r>
              <w:rPr>
                <w:rFonts w:cs="Calibri" w:hAnsi="Calibri" w:eastAsia="Calibri" w:ascii="Calibri"/>
                <w:b/>
                <w:color w:val="FFFFFF"/>
                <w:spacing w:val="-1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b/>
                <w:color w:val="FFFFFF"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b/>
                <w:color w:val="FFFFFF"/>
                <w:spacing w:val="0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b/>
                <w:color w:val="FFFFFF"/>
                <w:spacing w:val="-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b/>
                <w:color w:val="FFFFFF"/>
                <w:spacing w:val="0"/>
                <w:w w:val="100"/>
                <w:sz w:val="22"/>
                <w:szCs w:val="22"/>
              </w:rPr>
              <w:t>p</w:t>
            </w:r>
            <w:r>
              <w:rPr>
                <w:rFonts w:cs="Calibri" w:hAnsi="Calibri" w:eastAsia="Calibri" w:ascii="Calibri"/>
                <w:b/>
                <w:color w:val="FFFFFF"/>
                <w:spacing w:val="-2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b/>
                <w:color w:val="FFFFFF"/>
                <w:spacing w:val="1"/>
                <w:w w:val="100"/>
                <w:sz w:val="22"/>
                <w:szCs w:val="22"/>
              </w:rPr>
              <w:t>r</w:t>
            </w:r>
            <w:r>
              <w:rPr>
                <w:rFonts w:cs="Calibri" w:hAnsi="Calibri" w:eastAsia="Calibri" w:ascii="Calibri"/>
                <w:b/>
                <w:color w:val="FFFFFF"/>
                <w:spacing w:val="0"/>
                <w:w w:val="100"/>
                <w:sz w:val="22"/>
                <w:szCs w:val="22"/>
              </w:rPr>
              <w:t>: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22"/>
                <w:szCs w:val="22"/>
              </w:rPr>
            </w:r>
          </w:p>
        </w:tc>
        <w:tc>
          <w:tcPr>
            <w:tcW w:w="253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rPr>
                <w:sz w:val="20"/>
                <w:szCs w:val="20"/>
              </w:rPr>
              <w:jc w:val="left"/>
              <w:spacing w:before="20"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center"/>
              <w:ind w:left="856" w:right="854"/>
            </w:pP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m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b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r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</w:t>
            </w:r>
          </w:p>
        </w:tc>
        <w:tc>
          <w:tcPr>
            <w:tcW w:w="200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rPr>
                <w:sz w:val="20"/>
                <w:szCs w:val="20"/>
              </w:rPr>
              <w:jc w:val="left"/>
              <w:spacing w:before="20"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center"/>
              <w:ind w:left="702" w:right="700"/>
            </w:pP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Car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g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o</w:t>
            </w:r>
          </w:p>
        </w:tc>
        <w:tc>
          <w:tcPr>
            <w:tcW w:w="25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rPr>
                <w:sz w:val="20"/>
                <w:szCs w:val="20"/>
              </w:rPr>
              <w:jc w:val="left"/>
              <w:spacing w:before="20" w:lineRule="exact" w:line="200"/>
            </w:pPr>
            <w:r>
              <w:rPr>
                <w:sz w:val="20"/>
                <w:szCs w:val="20"/>
              </w:rPr>
            </w:r>
          </w:p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center"/>
              <w:ind w:left="978" w:right="978"/>
            </w:pP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F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r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m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a</w:t>
            </w:r>
          </w:p>
        </w:tc>
      </w:tr>
      <w:tr>
        <w:trPr>
          <w:trHeight w:val="833" w:hRule="exact"/>
        </w:trPr>
        <w:tc>
          <w:tcPr>
            <w:tcW w:w="181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004F9F"/>
          </w:tcPr>
          <w:p>
            <w:pPr>
              <w:rPr>
                <w:sz w:val="18"/>
                <w:szCs w:val="18"/>
              </w:rPr>
              <w:jc w:val="left"/>
              <w:spacing w:before="2" w:lineRule="exact" w:line="180"/>
            </w:pPr>
            <w:r>
              <w:rPr>
                <w:sz w:val="18"/>
                <w:szCs w:val="18"/>
              </w:rPr>
            </w:r>
          </w:p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left"/>
              <w:ind w:left="275"/>
            </w:pPr>
            <w:r>
              <w:rPr>
                <w:rFonts w:cs="Calibri" w:hAnsi="Calibri" w:eastAsia="Calibri" w:ascii="Calibri"/>
                <w:b/>
                <w:color w:val="FFFFFF"/>
                <w:spacing w:val="0"/>
                <w:w w:val="100"/>
                <w:sz w:val="22"/>
                <w:szCs w:val="22"/>
              </w:rPr>
              <w:t>Re</w:t>
            </w:r>
            <w:r>
              <w:rPr>
                <w:rFonts w:cs="Calibri" w:hAnsi="Calibri" w:eastAsia="Calibri" w:ascii="Calibri"/>
                <w:b/>
                <w:color w:val="FFFFFF"/>
                <w:spacing w:val="1"/>
                <w:w w:val="100"/>
                <w:sz w:val="22"/>
                <w:szCs w:val="22"/>
              </w:rPr>
              <w:t>v</w:t>
            </w:r>
            <w:r>
              <w:rPr>
                <w:rFonts w:cs="Calibri" w:hAnsi="Calibri" w:eastAsia="Calibri" w:ascii="Calibri"/>
                <w:b/>
                <w:color w:val="FFFFFF"/>
                <w:spacing w:val="-1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b/>
                <w:color w:val="FFFFFF"/>
                <w:spacing w:val="0"/>
                <w:w w:val="100"/>
                <w:sz w:val="22"/>
                <w:szCs w:val="22"/>
              </w:rPr>
              <w:t>s</w:t>
            </w:r>
            <w:r>
              <w:rPr>
                <w:rFonts w:cs="Calibri" w:hAnsi="Calibri" w:eastAsia="Calibri" w:ascii="Calibri"/>
                <w:b/>
                <w:color w:val="FFFFFF"/>
                <w:spacing w:val="-1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b/>
                <w:color w:val="FFFFFF"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b/>
                <w:color w:val="FFFFFF"/>
                <w:spacing w:val="0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b/>
                <w:color w:val="FFFFFF"/>
                <w:spacing w:val="-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b/>
                <w:color w:val="FFFFFF"/>
                <w:spacing w:val="0"/>
                <w:w w:val="100"/>
                <w:sz w:val="22"/>
                <w:szCs w:val="22"/>
              </w:rPr>
              <w:t>p</w:t>
            </w:r>
            <w:r>
              <w:rPr>
                <w:rFonts w:cs="Calibri" w:hAnsi="Calibri" w:eastAsia="Calibri" w:ascii="Calibri"/>
                <w:b/>
                <w:color w:val="FFFFFF"/>
                <w:spacing w:val="-2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b/>
                <w:color w:val="FFFFFF"/>
                <w:spacing w:val="1"/>
                <w:w w:val="100"/>
                <w:sz w:val="22"/>
                <w:szCs w:val="22"/>
              </w:rPr>
              <w:t>r</w:t>
            </w:r>
            <w:r>
              <w:rPr>
                <w:rFonts w:cs="Calibri" w:hAnsi="Calibri" w:eastAsia="Calibri" w:ascii="Calibri"/>
                <w:b/>
                <w:color w:val="FFFFFF"/>
                <w:spacing w:val="0"/>
                <w:w w:val="100"/>
                <w:sz w:val="22"/>
                <w:szCs w:val="22"/>
              </w:rPr>
              <w:t>: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22"/>
                <w:szCs w:val="22"/>
              </w:rPr>
            </w:r>
          </w:p>
        </w:tc>
        <w:tc>
          <w:tcPr>
            <w:tcW w:w="253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rPr>
                <w:sz w:val="18"/>
                <w:szCs w:val="18"/>
              </w:rPr>
              <w:jc w:val="left"/>
              <w:spacing w:before="2" w:lineRule="exact" w:line="180"/>
            </w:pPr>
            <w:r>
              <w:rPr>
                <w:sz w:val="18"/>
                <w:szCs w:val="18"/>
              </w:rPr>
            </w:r>
          </w:p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left"/>
              <w:ind w:left="340"/>
            </w:pP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M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g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s.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Va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essa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Cano</w:t>
            </w:r>
          </w:p>
        </w:tc>
        <w:tc>
          <w:tcPr>
            <w:tcW w:w="200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rPr>
                <w:sz w:val="18"/>
                <w:szCs w:val="18"/>
              </w:rPr>
              <w:jc w:val="left"/>
              <w:spacing w:before="2" w:lineRule="exact" w:line="180"/>
            </w:pPr>
            <w:r>
              <w:rPr>
                <w:sz w:val="18"/>
                <w:szCs w:val="18"/>
              </w:rPr>
            </w:r>
          </w:p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left"/>
              <w:ind w:left="578"/>
            </w:pP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ire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c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t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ra</w:t>
            </w:r>
          </w:p>
        </w:tc>
        <w:tc>
          <w:tcPr>
            <w:tcW w:w="25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/>
        </w:tc>
      </w:tr>
      <w:tr>
        <w:trPr>
          <w:trHeight w:val="718" w:hRule="exact"/>
        </w:trPr>
        <w:tc>
          <w:tcPr>
            <w:tcW w:w="1814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  <w:shd w:val="clear" w:color="auto" w:fill="004F9F"/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left"/>
              <w:ind w:left="253"/>
            </w:pPr>
            <w:r>
              <w:rPr>
                <w:rFonts w:cs="Calibri" w:hAnsi="Calibri" w:eastAsia="Calibri" w:ascii="Calibri"/>
                <w:b/>
                <w:color w:val="FFFFFF"/>
                <w:spacing w:val="0"/>
                <w:w w:val="100"/>
                <w:sz w:val="22"/>
                <w:szCs w:val="22"/>
              </w:rPr>
              <w:t>E</w:t>
            </w:r>
            <w:r>
              <w:rPr>
                <w:rFonts w:cs="Calibri" w:hAnsi="Calibri" w:eastAsia="Calibri" w:ascii="Calibri"/>
                <w:b/>
                <w:color w:val="FFFFFF"/>
                <w:spacing w:val="1"/>
                <w:w w:val="100"/>
                <w:sz w:val="22"/>
                <w:szCs w:val="22"/>
              </w:rPr>
              <w:t>l</w:t>
            </w:r>
            <w:r>
              <w:rPr>
                <w:rFonts w:cs="Calibri" w:hAnsi="Calibri" w:eastAsia="Calibri" w:ascii="Calibri"/>
                <w:b/>
                <w:color w:val="FFFFFF"/>
                <w:spacing w:val="-1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b/>
                <w:color w:val="FFFFFF"/>
                <w:spacing w:val="-1"/>
                <w:w w:val="100"/>
                <w:sz w:val="22"/>
                <w:szCs w:val="22"/>
              </w:rPr>
              <w:t>b</w:t>
            </w:r>
            <w:r>
              <w:rPr>
                <w:rFonts w:cs="Calibri" w:hAnsi="Calibri" w:eastAsia="Calibri" w:ascii="Calibri"/>
                <w:b/>
                <w:color w:val="FFFFFF"/>
                <w:spacing w:val="-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b/>
                <w:color w:val="FFFFFF"/>
                <w:spacing w:val="1"/>
                <w:w w:val="100"/>
                <w:sz w:val="22"/>
                <w:szCs w:val="22"/>
              </w:rPr>
              <w:t>r</w:t>
            </w:r>
            <w:r>
              <w:rPr>
                <w:rFonts w:cs="Calibri" w:hAnsi="Calibri" w:eastAsia="Calibri" w:ascii="Calibri"/>
                <w:b/>
                <w:color w:val="FFFFFF"/>
                <w:spacing w:val="-1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b/>
                <w:color w:val="FFFFFF"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b/>
                <w:color w:val="FFFFFF"/>
                <w:spacing w:val="0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b/>
                <w:color w:val="FFFFFF"/>
                <w:spacing w:val="-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b/>
                <w:color w:val="FFFFFF"/>
                <w:spacing w:val="0"/>
                <w:w w:val="100"/>
                <w:sz w:val="22"/>
                <w:szCs w:val="22"/>
              </w:rPr>
              <w:t>p</w:t>
            </w:r>
            <w:r>
              <w:rPr>
                <w:rFonts w:cs="Calibri" w:hAnsi="Calibri" w:eastAsia="Calibri" w:ascii="Calibri"/>
                <w:b/>
                <w:color w:val="FFFFFF"/>
                <w:spacing w:val="-2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b/>
                <w:color w:val="FFFFFF"/>
                <w:spacing w:val="0"/>
                <w:w w:val="100"/>
                <w:sz w:val="22"/>
                <w:szCs w:val="22"/>
              </w:rPr>
              <w:t>r</w:t>
            </w:r>
            <w:r>
              <w:rPr>
                <w:rFonts w:cs="Calibri" w:hAnsi="Calibri" w:eastAsia="Calibri" w:ascii="Calibri"/>
                <w:color w:val="000000"/>
                <w:spacing w:val="0"/>
                <w:w w:val="100"/>
                <w:sz w:val="22"/>
                <w:szCs w:val="22"/>
              </w:rPr>
            </w:r>
          </w:p>
        </w:tc>
        <w:tc>
          <w:tcPr>
            <w:tcW w:w="2530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left"/>
              <w:ind w:left="222"/>
            </w:pP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M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g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s.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M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u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r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cio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V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á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sq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u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ez</w:t>
            </w:r>
          </w:p>
        </w:tc>
        <w:tc>
          <w:tcPr>
            <w:tcW w:w="2007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>
            <w:pPr>
              <w:rPr>
                <w:sz w:val="12"/>
                <w:szCs w:val="12"/>
              </w:rPr>
              <w:jc w:val="left"/>
              <w:spacing w:before="4" w:lineRule="exact" w:line="120"/>
            </w:pPr>
            <w:r>
              <w:rPr>
                <w:sz w:val="12"/>
                <w:szCs w:val="12"/>
              </w:rPr>
            </w:r>
          </w:p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left"/>
              <w:ind w:left="131"/>
            </w:pP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Especialista</w:t>
            </w:r>
            <w:r>
              <w:rPr>
                <w:rFonts w:cs="Calibri" w:hAnsi="Calibri" w:eastAsia="Calibri" w:ascii="Calibri"/>
                <w:spacing w:val="-2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ir</w:t>
            </w:r>
            <w:r>
              <w:rPr>
                <w:rFonts w:cs="Calibri" w:hAnsi="Calibri" w:eastAsia="Calibri" w:ascii="Calibri"/>
                <w:spacing w:val="-3"/>
                <w:w w:val="100"/>
                <w:sz w:val="22"/>
                <w:szCs w:val="22"/>
              </w:rPr>
              <w:t>c</w:t>
            </w:r>
            <w:r>
              <w:rPr>
                <w:rFonts w:cs="Calibri" w:hAnsi="Calibri" w:eastAsia="Calibri" w:ascii="Calibri"/>
                <w:spacing w:val="-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  <w:t>m</w:t>
            </w:r>
          </w:p>
        </w:tc>
        <w:tc>
          <w:tcPr>
            <w:tcW w:w="2552" w:type="dxa"/>
            <w:tcBorders>
              <w:top w:val="single" w:sz="5" w:space="0" w:color="808080"/>
              <w:left w:val="single" w:sz="5" w:space="0" w:color="808080"/>
              <w:bottom w:val="single" w:sz="5" w:space="0" w:color="808080"/>
              <w:right w:val="single" w:sz="5" w:space="0" w:color="808080"/>
            </w:tcBorders>
          </w:tcPr>
          <w:p/>
        </w:tc>
      </w:tr>
    </w:tbl>
    <w:p>
      <w:pPr>
        <w:rPr>
          <w:rFonts w:cs="Calibri" w:hAnsi="Calibri" w:eastAsia="Calibri" w:ascii="Calibri"/>
          <w:sz w:val="16"/>
          <w:szCs w:val="16"/>
        </w:rPr>
        <w:jc w:val="left"/>
        <w:spacing w:lineRule="exact" w:line="180"/>
        <w:ind w:left="3157"/>
      </w:pPr>
      <w:r>
        <w:rPr>
          <w:rFonts w:cs="Calibri" w:hAnsi="Calibri" w:eastAsia="Calibri" w:ascii="Calibri"/>
          <w:spacing w:val="0"/>
          <w:w w:val="100"/>
          <w:sz w:val="16"/>
          <w:szCs w:val="16"/>
        </w:rPr>
        <w:t>©</w:t>
      </w:r>
      <w:r>
        <w:rPr>
          <w:rFonts w:cs="Calibri" w:hAnsi="Calibri" w:eastAsia="Calibri" w:ascii="Calibri"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2025.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l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E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2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l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</w:t>
      </w:r>
      <w:r>
        <w:rPr>
          <w:rFonts w:cs="Calibri" w:hAnsi="Calibri" w:eastAsia="Calibri" w:ascii="Calibri"/>
          <w:i/>
          <w:spacing w:val="2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.</w:t>
      </w:r>
      <w:r>
        <w:rPr>
          <w:rFonts w:cs="Calibri" w:hAnsi="Calibri" w:eastAsia="Calibri" w:ascii="Calibri"/>
          <w:spacing w:val="0"/>
          <w:w w:val="100"/>
          <w:sz w:val="16"/>
          <w:szCs w:val="16"/>
        </w:rPr>
      </w:r>
    </w:p>
    <w:p>
      <w:pPr>
        <w:rPr>
          <w:sz w:val="13"/>
          <w:szCs w:val="13"/>
        </w:rPr>
        <w:jc w:val="left"/>
        <w:spacing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16"/>
          <w:szCs w:val="16"/>
        </w:rPr>
        <w:jc w:val="center"/>
        <w:ind w:left="3754" w:right="3765"/>
      </w:pP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l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erec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h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reserv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s.</w:t>
      </w:r>
      <w:r>
        <w:rPr>
          <w:rFonts w:cs="Calibri" w:hAnsi="Calibri" w:eastAsia="Calibri" w:ascii="Calibri"/>
          <w:spacing w:val="0"/>
          <w:w w:val="100"/>
          <w:sz w:val="16"/>
          <w:szCs w:val="16"/>
        </w:rPr>
      </w:r>
    </w:p>
    <w:p>
      <w:pPr>
        <w:rPr>
          <w:sz w:val="11"/>
          <w:szCs w:val="11"/>
        </w:rPr>
        <w:jc w:val="left"/>
        <w:spacing w:before="1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center"/>
        <w:spacing w:before="12"/>
        <w:ind w:left="4695" w:right="4707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1</w:t>
      </w:r>
    </w:p>
    <w:p>
      <w:pPr>
        <w:rPr>
          <w:sz w:val="26"/>
          <w:szCs w:val="26"/>
        </w:rPr>
        <w:jc w:val="left"/>
        <w:spacing w:before="15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18"/>
          <w:szCs w:val="18"/>
        </w:rPr>
        <w:jc w:val="left"/>
        <w:ind w:left="322"/>
        <w:sectPr>
          <w:type w:val="continuous"/>
          <w:pgSz w:w="11920" w:h="16840"/>
          <w:pgMar w:top="500" w:bottom="280" w:left="1380" w:right="940"/>
        </w:sectPr>
      </w:pP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A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v.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R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ío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A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ma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z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o</w:t>
      </w: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n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as</w:t>
      </w: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N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3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7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-271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y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-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V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illal</w:t>
      </w: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e</w:t>
      </w: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n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g</w:t>
      </w: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u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a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 </w:t>
      </w:r>
      <w:r>
        <w:rPr>
          <w:rFonts w:cs="Symbol" w:hAnsi="Symbol" w:eastAsia="Symbol" w:ascii="Symbol"/>
          <w:color w:val="FFFFFF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FFFFFF"/>
          <w:spacing w:val="-4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Q</w:t>
      </w: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u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ito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E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c</w:t>
      </w: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u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a</w:t>
      </w: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d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o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r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 </w:t>
      </w:r>
      <w:r>
        <w:rPr>
          <w:rFonts w:cs="Symbol" w:hAnsi="Symbol" w:eastAsia="Symbol" w:ascii="Symbol"/>
          <w:color w:val="FFFFFF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FFFFFF"/>
          <w:spacing w:val="-4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T</w:t>
      </w: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e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lf.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02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382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9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-900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 </w:t>
      </w:r>
      <w:r>
        <w:rPr>
          <w:rFonts w:cs="Symbol" w:hAnsi="Symbol" w:eastAsia="Symbol" w:ascii="Symbol"/>
          <w:color w:val="FFFFFF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FFFFFF"/>
          <w:spacing w:val="-4"/>
          <w:w w:val="100"/>
          <w:sz w:val="18"/>
          <w:szCs w:val="18"/>
        </w:rPr>
        <w:t> </w:t>
      </w:r>
      <w:hyperlink r:id="rId8">
        <w:r>
          <w:rPr>
            <w:rFonts w:cs="Calibri" w:hAnsi="Calibri" w:eastAsia="Calibri" w:ascii="Calibri"/>
            <w:color w:val="FFFFFF"/>
            <w:spacing w:val="1"/>
            <w:w w:val="100"/>
            <w:sz w:val="18"/>
            <w:szCs w:val="18"/>
          </w:rPr>
          <w:t>w</w:t>
        </w:r>
        <w:r>
          <w:rPr>
            <w:rFonts w:cs="Calibri" w:hAnsi="Calibri" w:eastAsia="Calibri" w:ascii="Calibri"/>
            <w:color w:val="FFFFFF"/>
            <w:spacing w:val="1"/>
            <w:w w:val="100"/>
            <w:sz w:val="18"/>
            <w:szCs w:val="18"/>
          </w:rPr>
          <w:t>w</w:t>
        </w:r>
        <w:r>
          <w:rPr>
            <w:rFonts w:cs="Calibri" w:hAnsi="Calibri" w:eastAsia="Calibri" w:ascii="Calibri"/>
            <w:color w:val="FFFFFF"/>
            <w:spacing w:val="1"/>
            <w:w w:val="100"/>
            <w:sz w:val="18"/>
            <w:szCs w:val="18"/>
          </w:rPr>
          <w:t>w</w:t>
        </w:r>
        <w:r>
          <w:rPr>
            <w:rFonts w:cs="Calibri" w:hAnsi="Calibri" w:eastAsia="Calibri" w:ascii="Calibri"/>
            <w:color w:val="FFFFFF"/>
            <w:spacing w:val="0"/>
            <w:w w:val="100"/>
            <w:sz w:val="18"/>
            <w:szCs w:val="18"/>
          </w:rPr>
          <w:t>.ia</w:t>
        </w:r>
        <w:r>
          <w:rPr>
            <w:rFonts w:cs="Calibri" w:hAnsi="Calibri" w:eastAsia="Calibri" w:ascii="Calibri"/>
            <w:color w:val="FFFFFF"/>
            <w:spacing w:val="-1"/>
            <w:w w:val="100"/>
            <w:sz w:val="18"/>
            <w:szCs w:val="18"/>
          </w:rPr>
          <w:t>e</w:t>
        </w:r>
        <w:r>
          <w:rPr>
            <w:rFonts w:cs="Calibri" w:hAnsi="Calibri" w:eastAsia="Calibri" w:ascii="Calibri"/>
            <w:color w:val="FFFFFF"/>
            <w:spacing w:val="-1"/>
            <w:w w:val="100"/>
            <w:sz w:val="18"/>
            <w:szCs w:val="18"/>
          </w:rPr>
          <w:t>n</w:t>
        </w:r>
        <w:r>
          <w:rPr>
            <w:rFonts w:cs="Calibri" w:hAnsi="Calibri" w:eastAsia="Calibri" w:ascii="Calibri"/>
            <w:color w:val="FFFFFF"/>
            <w:spacing w:val="0"/>
            <w:w w:val="100"/>
            <w:sz w:val="18"/>
            <w:szCs w:val="18"/>
          </w:rPr>
          <w:t>.</w:t>
        </w:r>
        <w:r>
          <w:rPr>
            <w:rFonts w:cs="Calibri" w:hAnsi="Calibri" w:eastAsia="Calibri" w:ascii="Calibri"/>
            <w:color w:val="FFFFFF"/>
            <w:spacing w:val="-1"/>
            <w:w w:val="100"/>
            <w:sz w:val="18"/>
            <w:szCs w:val="18"/>
          </w:rPr>
          <w:t>e</w:t>
        </w:r>
        <w:r>
          <w:rPr>
            <w:rFonts w:cs="Calibri" w:hAnsi="Calibri" w:eastAsia="Calibri" w:ascii="Calibri"/>
            <w:color w:val="FFFFFF"/>
            <w:spacing w:val="-1"/>
            <w:w w:val="100"/>
            <w:sz w:val="18"/>
            <w:szCs w:val="18"/>
          </w:rPr>
          <w:t>d</w:t>
        </w:r>
        <w:r>
          <w:rPr>
            <w:rFonts w:cs="Calibri" w:hAnsi="Calibri" w:eastAsia="Calibri" w:ascii="Calibri"/>
            <w:color w:val="FFFFFF"/>
            <w:spacing w:val="-1"/>
            <w:w w:val="100"/>
            <w:sz w:val="18"/>
            <w:szCs w:val="18"/>
          </w:rPr>
          <w:t>u</w:t>
        </w:r>
        <w:r>
          <w:rPr>
            <w:rFonts w:cs="Calibri" w:hAnsi="Calibri" w:eastAsia="Calibri" w:ascii="Calibri"/>
            <w:color w:val="FFFFFF"/>
            <w:spacing w:val="0"/>
            <w:w w:val="100"/>
            <w:sz w:val="18"/>
            <w:szCs w:val="18"/>
          </w:rPr>
          <w:t>.</w:t>
        </w:r>
        <w:r>
          <w:rPr>
            <w:rFonts w:cs="Calibri" w:hAnsi="Calibri" w:eastAsia="Calibri" w:ascii="Calibri"/>
            <w:color w:val="FFFFFF"/>
            <w:spacing w:val="-1"/>
            <w:w w:val="100"/>
            <w:sz w:val="18"/>
            <w:szCs w:val="18"/>
          </w:rPr>
          <w:t>e</w:t>
        </w:r>
        <w:r>
          <w:rPr>
            <w:rFonts w:cs="Calibri" w:hAnsi="Calibri" w:eastAsia="Calibri" w:ascii="Calibri"/>
            <w:color w:val="FFFFFF"/>
            <w:spacing w:val="0"/>
            <w:w w:val="100"/>
            <w:sz w:val="18"/>
            <w:szCs w:val="18"/>
          </w:rPr>
          <w:t>c</w:t>
        </w:r>
      </w:hyperlink>
      <w:r>
        <w:rPr>
          <w:rFonts w:cs="Calibri" w:hAnsi="Calibri" w:eastAsia="Calibri" w:ascii="Calibri"/>
          <w:color w:val="FFFFFF"/>
          <w:spacing w:val="2"/>
          <w:w w:val="100"/>
          <w:sz w:val="18"/>
          <w:szCs w:val="18"/>
        </w:rPr>
        <w:t> </w:t>
      </w:r>
      <w:r>
        <w:rPr>
          <w:rFonts w:cs="Symbol" w:hAnsi="Symbol" w:eastAsia="Symbol" w:ascii="Symbol"/>
          <w:color w:val="FFFFFF"/>
          <w:spacing w:val="0"/>
          <w:w w:val="100"/>
          <w:sz w:val="18"/>
          <w:szCs w:val="18"/>
        </w:rPr>
      </w:r>
      <w:r>
        <w:rPr>
          <w:rFonts w:cs="Times New Roman" w:hAnsi="Times New Roman" w:eastAsia="Times New Roman" w:ascii="Times New Roman"/>
          <w:color w:val="FFFFFF"/>
          <w:spacing w:val="-2"/>
          <w:w w:val="100"/>
          <w:sz w:val="18"/>
          <w:szCs w:val="18"/>
        </w:rPr>
        <w:t> 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I</w:t>
      </w: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A</w:t>
      </w:r>
      <w:r>
        <w:rPr>
          <w:rFonts w:cs="Calibri" w:hAnsi="Calibri" w:eastAsia="Calibri" w:ascii="Calibri"/>
          <w:color w:val="FFFFFF"/>
          <w:spacing w:val="1"/>
          <w:w w:val="100"/>
          <w:sz w:val="18"/>
          <w:szCs w:val="18"/>
        </w:rPr>
        <w:t>E</w:t>
      </w: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N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U</w:t>
      </w: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n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ive</w:t>
      </w:r>
      <w:r>
        <w:rPr>
          <w:rFonts w:cs="Calibri" w:hAnsi="Calibri" w:eastAsia="Calibri" w:ascii="Calibri"/>
          <w:color w:val="FFFFFF"/>
          <w:spacing w:val="2"/>
          <w:w w:val="100"/>
          <w:sz w:val="18"/>
          <w:szCs w:val="18"/>
        </w:rPr>
        <w:t>r</w:t>
      </w: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s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i</w:t>
      </w:r>
      <w:r>
        <w:rPr>
          <w:rFonts w:cs="Calibri" w:hAnsi="Calibri" w:eastAsia="Calibri" w:ascii="Calibri"/>
          <w:color w:val="FFFFFF"/>
          <w:spacing w:val="-1"/>
          <w:w w:val="100"/>
          <w:sz w:val="18"/>
          <w:szCs w:val="18"/>
        </w:rPr>
        <w:t>d</w:t>
      </w:r>
      <w:r>
        <w:rPr>
          <w:rFonts w:cs="Calibri" w:hAnsi="Calibri" w:eastAsia="Calibri" w:ascii="Calibri"/>
          <w:color w:val="FFFFFF"/>
          <w:spacing w:val="2"/>
          <w:w w:val="100"/>
          <w:sz w:val="18"/>
          <w:szCs w:val="18"/>
        </w:rPr>
        <w:t>a</w:t>
      </w:r>
      <w:r>
        <w:rPr>
          <w:rFonts w:cs="Calibri" w:hAnsi="Calibri" w:eastAsia="Calibri" w:ascii="Calibri"/>
          <w:color w:val="FFFFFF"/>
          <w:spacing w:val="0"/>
          <w:w w:val="100"/>
          <w:sz w:val="18"/>
          <w:szCs w:val="18"/>
        </w:rPr>
        <w:t>d</w:t>
      </w:r>
      <w:r>
        <w:rPr>
          <w:rFonts w:cs="Calibri" w:hAnsi="Calibri" w:eastAsia="Calibri" w:ascii="Calibri"/>
          <w:color w:val="000000"/>
          <w:spacing w:val="0"/>
          <w:w w:val="100"/>
          <w:sz w:val="18"/>
          <w:szCs w:val="18"/>
        </w:rPr>
      </w:r>
    </w:p>
    <w:p>
      <w:pPr>
        <w:rPr>
          <w:rFonts w:cs="Calibri" w:hAnsi="Calibri" w:eastAsia="Calibri" w:ascii="Calibri"/>
          <w:sz w:val="16"/>
          <w:szCs w:val="16"/>
        </w:rPr>
        <w:jc w:val="center"/>
        <w:spacing w:before="56" w:lineRule="auto" w:line="258"/>
        <w:ind w:left="212" w:right="342" w:hanging="3"/>
      </w:pP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E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l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p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rese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me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p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er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2"/>
          <w:w w:val="100"/>
          <w:sz w:val="16"/>
          <w:szCs w:val="16"/>
        </w:rPr>
        <w:t>r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p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,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b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,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m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p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ú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b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l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me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e,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h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v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2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ema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5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rec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p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er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ó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f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rm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ó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,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2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m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,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l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q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er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f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rma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y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p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l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q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er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me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(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l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ó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,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mec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á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,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f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g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á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f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,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g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</w:t>
      </w:r>
      <w:r>
        <w:rPr>
          <w:rFonts w:cs="Calibri" w:hAnsi="Calibri" w:eastAsia="Calibri" w:ascii="Calibri"/>
          <w:i/>
          <w:spacing w:val="5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b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2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ó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l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q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er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)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,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l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p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l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me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e,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el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p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revio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se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m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p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r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escr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el</w:t>
      </w:r>
      <w:r>
        <w:rPr>
          <w:rFonts w:cs="Calibri" w:hAnsi="Calibri" w:eastAsia="Calibri" w:ascii="Calibri"/>
          <w:i/>
          <w:spacing w:val="3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l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E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t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u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d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s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 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3"/>
          <w:w w:val="100"/>
          <w:sz w:val="16"/>
          <w:szCs w:val="16"/>
        </w:rPr>
        <w:t>c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i</w:t>
      </w:r>
      <w:r>
        <w:rPr>
          <w:rFonts w:cs="Calibri" w:hAnsi="Calibri" w:eastAsia="Calibri" w:ascii="Calibri"/>
          <w:i/>
          <w:spacing w:val="1"/>
          <w:w w:val="100"/>
          <w:sz w:val="16"/>
          <w:szCs w:val="16"/>
        </w:rPr>
        <w:t>o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n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a</w:t>
      </w:r>
      <w:r>
        <w:rPr>
          <w:rFonts w:cs="Calibri" w:hAnsi="Calibri" w:eastAsia="Calibri" w:ascii="Calibri"/>
          <w:i/>
          <w:spacing w:val="-1"/>
          <w:w w:val="100"/>
          <w:sz w:val="16"/>
          <w:szCs w:val="16"/>
        </w:rPr>
        <w:t>l</w:t>
      </w:r>
      <w:r>
        <w:rPr>
          <w:rFonts w:cs="Calibri" w:hAnsi="Calibri" w:eastAsia="Calibri" w:ascii="Calibri"/>
          <w:i/>
          <w:spacing w:val="0"/>
          <w:w w:val="100"/>
          <w:sz w:val="16"/>
          <w:szCs w:val="16"/>
        </w:rPr>
        <w:t>es.</w:t>
      </w:r>
      <w:r>
        <w:rPr>
          <w:rFonts w:cs="Calibri" w:hAnsi="Calibri" w:eastAsia="Calibri" w:ascii="Calibri"/>
          <w:spacing w:val="0"/>
          <w:w w:val="100"/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5" w:lineRule="exact" w:line="280"/>
      </w:pPr>
      <w:r>
        <w:rPr>
          <w:sz w:val="28"/>
          <w:szCs w:val="28"/>
        </w:rPr>
      </w:r>
    </w:p>
    <w:p>
      <w:pPr>
        <w:rPr>
          <w:rFonts w:cs="Calibri Light" w:hAnsi="Calibri Light" w:eastAsia="Calibri Light" w:ascii="Calibri Light"/>
          <w:sz w:val="32"/>
          <w:szCs w:val="32"/>
        </w:rPr>
        <w:jc w:val="left"/>
        <w:ind w:left="102"/>
      </w:pPr>
      <w:r>
        <w:rPr>
          <w:rFonts w:cs="Calibri Light" w:hAnsi="Calibri Light" w:eastAsia="Calibri Light" w:ascii="Calibri Light"/>
          <w:color w:val="004F9F"/>
          <w:spacing w:val="2"/>
          <w:w w:val="100"/>
          <w:sz w:val="32"/>
          <w:szCs w:val="32"/>
        </w:rPr>
        <w:t>C</w:t>
      </w:r>
      <w:r>
        <w:rPr>
          <w:rFonts w:cs="Calibri Light" w:hAnsi="Calibri Light" w:eastAsia="Calibri Light" w:ascii="Calibri Light"/>
          <w:color w:val="004F9F"/>
          <w:spacing w:val="0"/>
          <w:w w:val="100"/>
          <w:sz w:val="32"/>
          <w:szCs w:val="32"/>
        </w:rPr>
        <w:t>ON</w:t>
      </w:r>
      <w:r>
        <w:rPr>
          <w:rFonts w:cs="Calibri Light" w:hAnsi="Calibri Light" w:eastAsia="Calibri Light" w:ascii="Calibri Light"/>
          <w:color w:val="004F9F"/>
          <w:spacing w:val="2"/>
          <w:w w:val="100"/>
          <w:sz w:val="32"/>
          <w:szCs w:val="32"/>
        </w:rPr>
        <w:t>T</w:t>
      </w:r>
      <w:r>
        <w:rPr>
          <w:rFonts w:cs="Calibri Light" w:hAnsi="Calibri Light" w:eastAsia="Calibri Light" w:ascii="Calibri Light"/>
          <w:color w:val="004F9F"/>
          <w:spacing w:val="0"/>
          <w:w w:val="100"/>
          <w:sz w:val="32"/>
          <w:szCs w:val="32"/>
        </w:rPr>
        <w:t>EN</w:t>
      </w:r>
      <w:r>
        <w:rPr>
          <w:rFonts w:cs="Calibri Light" w:hAnsi="Calibri Light" w:eastAsia="Calibri Light" w:ascii="Calibri Light"/>
          <w:color w:val="004F9F"/>
          <w:spacing w:val="1"/>
          <w:w w:val="100"/>
          <w:sz w:val="32"/>
          <w:szCs w:val="32"/>
        </w:rPr>
        <w:t>I</w:t>
      </w:r>
      <w:r>
        <w:rPr>
          <w:rFonts w:cs="Calibri Light" w:hAnsi="Calibri Light" w:eastAsia="Calibri Light" w:ascii="Calibri Light"/>
          <w:color w:val="004F9F"/>
          <w:spacing w:val="0"/>
          <w:w w:val="100"/>
          <w:sz w:val="32"/>
          <w:szCs w:val="32"/>
        </w:rPr>
        <w:t>DO</w:t>
      </w:r>
      <w:r>
        <w:rPr>
          <w:rFonts w:cs="Calibri Light" w:hAnsi="Calibri Light" w:eastAsia="Calibri Light" w:ascii="Calibri Light"/>
          <w:color w:val="000000"/>
          <w:spacing w:val="0"/>
          <w:w w:val="100"/>
          <w:sz w:val="32"/>
          <w:szCs w:val="3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2" w:lineRule="exact" w:line="280"/>
      </w:pPr>
      <w:r>
        <w:rPr>
          <w:sz w:val="28"/>
          <w:szCs w:val="28"/>
        </w:rPr>
      </w:r>
    </w:p>
    <w:p>
      <w:pPr>
        <w:rPr>
          <w:rFonts w:cs="Calibri" w:hAnsi="Calibri" w:eastAsia="Calibri" w:ascii="Calibri"/>
          <w:sz w:val="22"/>
          <w:szCs w:val="22"/>
        </w:rPr>
        <w:jc w:val="center"/>
        <w:ind w:left="66" w:right="65"/>
      </w:pP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DO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2</w:t>
      </w:r>
    </w:p>
    <w:p>
      <w:pPr>
        <w:rPr>
          <w:sz w:val="12"/>
          <w:szCs w:val="12"/>
        </w:rPr>
        <w:jc w:val="left"/>
        <w:spacing w:lineRule="exact" w:line="120"/>
      </w:pPr>
      <w:r>
        <w:rPr>
          <w:sz w:val="12"/>
          <w:szCs w:val="12"/>
        </w:rPr>
      </w:r>
    </w:p>
    <w:p>
      <w:pPr>
        <w:rPr>
          <w:rFonts w:cs="Calibri" w:hAnsi="Calibri" w:eastAsia="Calibri" w:ascii="Calibri"/>
          <w:sz w:val="22"/>
          <w:szCs w:val="22"/>
        </w:rPr>
        <w:jc w:val="center"/>
        <w:ind w:left="66" w:right="65"/>
      </w:pP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1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   </w:t>
      </w:r>
      <w:r>
        <w:rPr>
          <w:rFonts w:cs="Calibri" w:hAnsi="Calibri" w:eastAsia="Calibri" w:ascii="Calibri"/>
          <w:b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6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3</w:t>
      </w:r>
    </w:p>
    <w:p>
      <w:pPr>
        <w:rPr>
          <w:sz w:val="12"/>
          <w:szCs w:val="12"/>
        </w:rPr>
        <w:jc w:val="left"/>
        <w:spacing w:before="3" w:lineRule="exact" w:line="120"/>
      </w:pPr>
      <w:r>
        <w:rPr>
          <w:sz w:val="12"/>
          <w:szCs w:val="12"/>
        </w:rPr>
      </w:r>
    </w:p>
    <w:p>
      <w:pPr>
        <w:rPr>
          <w:rFonts w:cs="Calibri" w:hAnsi="Calibri" w:eastAsia="Calibri" w:ascii="Calibri"/>
          <w:sz w:val="22"/>
          <w:szCs w:val="22"/>
        </w:rPr>
        <w:jc w:val="center"/>
        <w:ind w:left="66" w:right="65"/>
      </w:pP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   </w:t>
      </w:r>
      <w:r>
        <w:rPr>
          <w:rFonts w:cs="Calibri" w:hAnsi="Calibri" w:eastAsia="Calibri" w:ascii="Calibri"/>
          <w:b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J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2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3</w:t>
      </w:r>
    </w:p>
    <w:p>
      <w:pPr>
        <w:rPr>
          <w:sz w:val="12"/>
          <w:szCs w:val="12"/>
        </w:rPr>
        <w:jc w:val="left"/>
        <w:spacing w:lineRule="exact" w:line="120"/>
      </w:pPr>
      <w:r>
        <w:rPr>
          <w:sz w:val="12"/>
          <w:szCs w:val="12"/>
        </w:rPr>
      </w:r>
    </w:p>
    <w:p>
      <w:pPr>
        <w:rPr>
          <w:rFonts w:cs="Calibri" w:hAnsi="Calibri" w:eastAsia="Calibri" w:ascii="Calibri"/>
          <w:sz w:val="22"/>
          <w:szCs w:val="22"/>
        </w:rPr>
        <w:jc w:val="center"/>
        <w:ind w:left="66" w:right="65"/>
      </w:pP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3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   </w:t>
      </w:r>
      <w:r>
        <w:rPr>
          <w:rFonts w:cs="Calibri" w:hAnsi="Calibri" w:eastAsia="Calibri" w:ascii="Calibri"/>
          <w:b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OBJE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</w:p>
    <w:p>
      <w:pPr>
        <w:rPr>
          <w:sz w:val="12"/>
          <w:szCs w:val="12"/>
        </w:rPr>
        <w:jc w:val="left"/>
        <w:spacing w:before="3" w:lineRule="exact" w:line="120"/>
      </w:pPr>
      <w:r>
        <w:rPr>
          <w:sz w:val="12"/>
          <w:szCs w:val="12"/>
        </w:rPr>
      </w:r>
    </w:p>
    <w:p>
      <w:pPr>
        <w:rPr>
          <w:rFonts w:cs="Calibri" w:hAnsi="Calibri" w:eastAsia="Calibri" w:ascii="Calibri"/>
          <w:sz w:val="22"/>
          <w:szCs w:val="22"/>
        </w:rPr>
        <w:jc w:val="center"/>
        <w:ind w:left="66" w:right="65"/>
      </w:pP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   </w:t>
      </w:r>
      <w:r>
        <w:rPr>
          <w:rFonts w:cs="Calibri" w:hAnsi="Calibri" w:eastAsia="Calibri" w:ascii="Calibri"/>
          <w:b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OBJE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Í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-2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</w:p>
    <w:p>
      <w:pPr>
        <w:rPr>
          <w:sz w:val="12"/>
          <w:szCs w:val="12"/>
        </w:rPr>
        <w:jc w:val="left"/>
        <w:spacing w:lineRule="exact" w:line="120"/>
      </w:pPr>
      <w:r>
        <w:rPr>
          <w:sz w:val="12"/>
          <w:szCs w:val="12"/>
        </w:rPr>
      </w:r>
    </w:p>
    <w:p>
      <w:pPr>
        <w:rPr>
          <w:rFonts w:cs="Calibri" w:hAnsi="Calibri" w:eastAsia="Calibri" w:ascii="Calibri"/>
          <w:sz w:val="22"/>
          <w:szCs w:val="22"/>
        </w:rPr>
        <w:jc w:val="center"/>
        <w:ind w:left="66" w:right="65"/>
      </w:pP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5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   </w:t>
      </w:r>
      <w:r>
        <w:rPr>
          <w:rFonts w:cs="Calibri" w:hAnsi="Calibri" w:eastAsia="Calibri" w:ascii="Calibri"/>
          <w:b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LL</w:t>
      </w:r>
      <w:r>
        <w:rPr>
          <w:rFonts w:cs="Calibri" w:hAnsi="Calibri" w:eastAsia="Calibri" w:ascii="Calibri"/>
          <w:b/>
          <w:spacing w:val="1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</w:p>
    <w:p>
      <w:pPr>
        <w:rPr>
          <w:sz w:val="12"/>
          <w:szCs w:val="12"/>
        </w:rPr>
        <w:jc w:val="left"/>
        <w:spacing w:lineRule="exact" w:line="120"/>
      </w:pPr>
      <w:r>
        <w:rPr>
          <w:sz w:val="12"/>
          <w:szCs w:val="12"/>
        </w:rPr>
      </w:r>
    </w:p>
    <w:p>
      <w:pPr>
        <w:rPr>
          <w:rFonts w:cs="Calibri" w:hAnsi="Calibri" w:eastAsia="Calibri" w:ascii="Calibri"/>
          <w:sz w:val="22"/>
          <w:szCs w:val="22"/>
        </w:rPr>
        <w:jc w:val="center"/>
        <w:ind w:left="66" w:right="65"/>
      </w:pP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5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.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1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OM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5</w:t>
      </w:r>
    </w:p>
    <w:p>
      <w:pPr>
        <w:rPr>
          <w:sz w:val="12"/>
          <w:szCs w:val="12"/>
        </w:rPr>
        <w:jc w:val="left"/>
        <w:spacing w:before="3" w:lineRule="exact" w:line="120"/>
      </w:pPr>
      <w:r>
        <w:rPr>
          <w:sz w:val="12"/>
          <w:szCs w:val="12"/>
        </w:rPr>
      </w:r>
    </w:p>
    <w:p>
      <w:pPr>
        <w:rPr>
          <w:rFonts w:cs="Calibri" w:hAnsi="Calibri" w:eastAsia="Calibri" w:ascii="Calibri"/>
          <w:sz w:val="22"/>
          <w:szCs w:val="22"/>
        </w:rPr>
        <w:jc w:val="center"/>
        <w:ind w:left="66" w:right="64"/>
      </w:pP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6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   </w:t>
      </w:r>
      <w:r>
        <w:rPr>
          <w:rFonts w:cs="Calibri" w:hAnsi="Calibri" w:eastAsia="Calibri" w:ascii="Calibri"/>
          <w:b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U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M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18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12"/>
          <w:szCs w:val="12"/>
        </w:rPr>
        <w:jc w:val="left"/>
        <w:spacing w:lineRule="exact" w:line="120"/>
      </w:pPr>
      <w:r>
        <w:rPr>
          <w:sz w:val="12"/>
          <w:szCs w:val="12"/>
        </w:rPr>
      </w:r>
    </w:p>
    <w:p>
      <w:pPr>
        <w:rPr>
          <w:rFonts w:cs="Calibri" w:hAnsi="Calibri" w:eastAsia="Calibri" w:ascii="Calibri"/>
          <w:sz w:val="22"/>
          <w:szCs w:val="22"/>
        </w:rPr>
        <w:jc w:val="center"/>
        <w:ind w:left="66" w:right="64"/>
        <w:sectPr>
          <w:pgSz w:w="11920" w:h="16840"/>
          <w:pgMar w:top="1340" w:bottom="280" w:left="1600" w:right="1040"/>
        </w:sectPr>
      </w:pP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7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   </w:t>
      </w:r>
      <w:r>
        <w:rPr>
          <w:rFonts w:cs="Calibri" w:hAnsi="Calibri" w:eastAsia="Calibri" w:ascii="Calibri"/>
          <w:b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X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-2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...............................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.........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19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28"/>
          <w:szCs w:val="28"/>
        </w:rPr>
        <w:jc w:val="both"/>
        <w:spacing w:before="34"/>
        <w:ind w:left="102" w:right="6897"/>
      </w:pP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1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.</w:t>
      </w:r>
      <w:r>
        <w:rPr>
          <w:rFonts w:cs="Calibri" w:hAnsi="Calibri" w:eastAsia="Calibri" w:ascii="Calibri"/>
          <w:b/>
          <w:color w:val="004F9F"/>
          <w:spacing w:val="3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ANTEC</w:t>
      </w:r>
      <w:r>
        <w:rPr>
          <w:rFonts w:cs="Calibri" w:hAnsi="Calibri" w:eastAsia="Calibri" w:ascii="Calibri"/>
          <w:b/>
          <w:color w:val="004F9F"/>
          <w:spacing w:val="-2"/>
          <w:w w:val="100"/>
          <w:sz w:val="28"/>
          <w:szCs w:val="28"/>
        </w:rPr>
        <w:t>E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DENTES</w:t>
      </w:r>
      <w:r>
        <w:rPr>
          <w:rFonts w:cs="Calibri" w:hAnsi="Calibri" w:eastAsia="Calibri" w:ascii="Calibri"/>
          <w:color w:val="000000"/>
          <w:spacing w:val="0"/>
          <w:w w:val="100"/>
          <w:sz w:val="28"/>
          <w:szCs w:val="28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26" w:lineRule="auto" w:line="259"/>
        <w:ind w:left="102" w:right="75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3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7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-A,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egistro</w:t>
      </w:r>
      <w:r>
        <w:rPr>
          <w:rFonts w:cs="Calibri" w:hAnsi="Calibri" w:eastAsia="Calibri" w:ascii="Calibri"/>
          <w:spacing w:val="1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Of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cial</w:t>
      </w:r>
      <w:r>
        <w:rPr>
          <w:rFonts w:cs="Calibri" w:hAnsi="Calibri" w:eastAsia="Calibri" w:ascii="Calibri"/>
          <w:spacing w:val="1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8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9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7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titu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Estu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–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8"/>
        <w:ind w:left="102" w:right="71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–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Esta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s;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tigar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égi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spect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tado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istrac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lica;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sarrollar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entar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cas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ej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lít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lica.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9"/>
        <w:ind w:left="102" w:right="69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Estatu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-S0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/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9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/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sejo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ersi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e: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artíc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7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9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tuto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stituto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-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-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seña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a: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"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ej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líti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x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relac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licas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énfas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Esta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istrac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(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.)".</w:t>
      </w:r>
    </w:p>
    <w:p>
      <w:pPr>
        <w:rPr>
          <w:sz w:val="24"/>
          <w:szCs w:val="24"/>
        </w:rPr>
        <w:jc w:val="left"/>
        <w:spacing w:before="4" w:lineRule="exact" w:line="240"/>
      </w:pPr>
      <w:r>
        <w:rPr>
          <w:sz w:val="24"/>
          <w:szCs w:val="24"/>
        </w:rPr>
      </w:r>
    </w:p>
    <w:p>
      <w:pPr>
        <w:rPr>
          <w:rFonts w:cs="Calibri" w:hAnsi="Calibri" w:eastAsia="Calibri" w:ascii="Calibri"/>
          <w:sz w:val="28"/>
          <w:szCs w:val="28"/>
        </w:rPr>
        <w:jc w:val="both"/>
        <w:ind w:left="102" w:right="6976"/>
      </w:pP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2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.</w:t>
      </w:r>
      <w:r>
        <w:rPr>
          <w:rFonts w:cs="Calibri" w:hAnsi="Calibri" w:eastAsia="Calibri" w:ascii="Calibri"/>
          <w:b/>
          <w:color w:val="004F9F"/>
          <w:spacing w:val="3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JU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S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TIFICACIÓN</w:t>
      </w:r>
      <w:r>
        <w:rPr>
          <w:rFonts w:cs="Calibri" w:hAnsi="Calibri" w:eastAsia="Calibri" w:ascii="Calibri"/>
          <w:color w:val="000000"/>
          <w:spacing w:val="0"/>
          <w:w w:val="100"/>
          <w:sz w:val="28"/>
          <w:szCs w:val="28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26" w:lineRule="auto" w:line="259"/>
        <w:ind w:left="102" w:right="74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Ecua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Secc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Qu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artíc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6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“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cho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1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lo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1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eber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le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x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Esta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área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rior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taria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líti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lica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atal,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tía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ensa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ir”.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asie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j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Esta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sde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ej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susta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es: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inv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tigaci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8"/>
        <w:ind w:left="102" w:right="75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(I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)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tiene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“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acitar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s;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tigar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égi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spect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tado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istrac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lica;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sarrollar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entar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relac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ej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lít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ca.”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5499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(R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OES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8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).</w:t>
      </w:r>
    </w:p>
    <w:p>
      <w:pPr>
        <w:rPr>
          <w:sz w:val="18"/>
          <w:szCs w:val="18"/>
        </w:rPr>
        <w:jc w:val="left"/>
        <w:spacing w:lineRule="exact" w:line="180"/>
      </w:pPr>
      <w:r>
        <w:rPr>
          <w:sz w:val="18"/>
          <w:szCs w:val="18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9"/>
        <w:ind w:left="102" w:right="75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tícu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6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eberes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entra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“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erdo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sus</w:t>
      </w:r>
      <w:r>
        <w:rPr>
          <w:rFonts w:cs="Calibri" w:hAnsi="Calibri" w:eastAsia="Calibri" w:ascii="Calibri"/>
          <w:spacing w:val="1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ias</w:t>
      </w:r>
      <w:r>
        <w:rPr>
          <w:rFonts w:cs="Calibri" w:hAnsi="Calibri" w:eastAsia="Calibri" w:ascii="Calibri"/>
          <w:spacing w:val="1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”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así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“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rech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”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8"/>
        <w:ind w:left="102" w:right="74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í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Regl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erno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4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Escala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4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artíc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4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“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titul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ará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4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4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4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cieda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”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5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4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4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í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5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6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4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5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“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clas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talle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”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;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artíc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7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“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enefici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tísticas,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x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”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;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artíc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8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“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ivul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crati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istri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circ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artí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”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8"/>
        <w:ind w:left="102" w:right="72"/>
        <w:sectPr>
          <w:pgSz w:w="11920" w:h="16840"/>
          <w:pgMar w:top="1360" w:bottom="280" w:left="1600" w:right="1160"/>
        </w:sectPr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ebe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lica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an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-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OES,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Estatu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egl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erno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Escala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ap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s.</w:t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53" w:lineRule="auto" w:line="258"/>
        <w:ind w:left="102" w:right="73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Estr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cre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í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Of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-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-SPN-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3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-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-OF,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7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ebre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3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stab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“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refere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al,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fes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to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xc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encia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ica,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tigaci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rtal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”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24"/>
          <w:szCs w:val="24"/>
        </w:rPr>
        <w:jc w:val="left"/>
        <w:spacing w:before="6" w:lineRule="exact" w:line="240"/>
      </w:pPr>
      <w:r>
        <w:rPr>
          <w:sz w:val="24"/>
          <w:szCs w:val="24"/>
        </w:rPr>
      </w:r>
    </w:p>
    <w:p>
      <w:pPr>
        <w:rPr>
          <w:rFonts w:cs="Calibri" w:hAnsi="Calibri" w:eastAsia="Calibri" w:ascii="Calibri"/>
          <w:sz w:val="28"/>
          <w:szCs w:val="28"/>
        </w:rPr>
        <w:jc w:val="both"/>
        <w:ind w:left="102" w:right="7572"/>
      </w:pP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3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.</w:t>
      </w:r>
      <w:r>
        <w:rPr>
          <w:rFonts w:cs="Calibri" w:hAnsi="Calibri" w:eastAsia="Calibri" w:ascii="Calibri"/>
          <w:b/>
          <w:color w:val="004F9F"/>
          <w:spacing w:val="3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OB</w:t>
      </w:r>
      <w:r>
        <w:rPr>
          <w:rFonts w:cs="Calibri" w:hAnsi="Calibri" w:eastAsia="Calibri" w:ascii="Calibri"/>
          <w:b/>
          <w:color w:val="004F9F"/>
          <w:spacing w:val="1"/>
          <w:w w:val="100"/>
          <w:sz w:val="28"/>
          <w:szCs w:val="28"/>
        </w:rPr>
        <w:t>J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ETI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V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O</w:t>
      </w:r>
      <w:r>
        <w:rPr>
          <w:rFonts w:cs="Calibri" w:hAnsi="Calibri" w:eastAsia="Calibri" w:ascii="Calibri"/>
          <w:color w:val="000000"/>
          <w:spacing w:val="0"/>
          <w:w w:val="100"/>
          <w:sz w:val="28"/>
          <w:szCs w:val="28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26" w:lineRule="auto" w:line="258"/>
        <w:ind w:left="102" w:right="74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entral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central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así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ctu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ital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al.</w:t>
      </w:r>
    </w:p>
    <w:p>
      <w:pPr>
        <w:rPr>
          <w:sz w:val="24"/>
          <w:szCs w:val="24"/>
        </w:rPr>
        <w:jc w:val="left"/>
        <w:spacing w:before="6" w:lineRule="exact" w:line="240"/>
      </w:pPr>
      <w:r>
        <w:rPr>
          <w:sz w:val="24"/>
          <w:szCs w:val="24"/>
        </w:rPr>
      </w:r>
    </w:p>
    <w:p>
      <w:pPr>
        <w:rPr>
          <w:rFonts w:cs="Calibri" w:hAnsi="Calibri" w:eastAsia="Calibri" w:ascii="Calibri"/>
          <w:sz w:val="28"/>
          <w:szCs w:val="28"/>
        </w:rPr>
        <w:jc w:val="both"/>
        <w:ind w:left="102" w:right="6061"/>
      </w:pP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4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.</w:t>
      </w:r>
      <w:r>
        <w:rPr>
          <w:rFonts w:cs="Calibri" w:hAnsi="Calibri" w:eastAsia="Calibri" w:ascii="Calibri"/>
          <w:b/>
          <w:color w:val="004F9F"/>
          <w:spacing w:val="3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OB</w:t>
      </w:r>
      <w:r>
        <w:rPr>
          <w:rFonts w:cs="Calibri" w:hAnsi="Calibri" w:eastAsia="Calibri" w:ascii="Calibri"/>
          <w:b/>
          <w:color w:val="004F9F"/>
          <w:spacing w:val="1"/>
          <w:w w:val="100"/>
          <w:sz w:val="28"/>
          <w:szCs w:val="28"/>
        </w:rPr>
        <w:t>J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ETI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V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O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E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S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PEC</w:t>
      </w:r>
      <w:r>
        <w:rPr>
          <w:rFonts w:cs="Calibri" w:hAnsi="Calibri" w:eastAsia="Calibri" w:ascii="Calibri"/>
          <w:b/>
          <w:color w:val="004F9F"/>
          <w:spacing w:val="-4"/>
          <w:w w:val="100"/>
          <w:sz w:val="28"/>
          <w:szCs w:val="28"/>
        </w:rPr>
        <w:t>Í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FI</w:t>
      </w:r>
      <w:r>
        <w:rPr>
          <w:rFonts w:cs="Calibri" w:hAnsi="Calibri" w:eastAsia="Calibri" w:ascii="Calibri"/>
          <w:b/>
          <w:color w:val="004F9F"/>
          <w:spacing w:val="-2"/>
          <w:w w:val="100"/>
          <w:sz w:val="28"/>
          <w:szCs w:val="28"/>
        </w:rPr>
        <w:t>C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OS</w:t>
      </w:r>
      <w:r>
        <w:rPr>
          <w:rFonts w:cs="Calibri" w:hAnsi="Calibri" w:eastAsia="Calibri" w:ascii="Calibri"/>
          <w:color w:val="000000"/>
          <w:spacing w:val="0"/>
          <w:w w:val="100"/>
          <w:sz w:val="28"/>
          <w:szCs w:val="28"/>
        </w:rPr>
      </w:r>
    </w:p>
    <w:p>
      <w:pPr>
        <w:rPr>
          <w:rFonts w:cs="Calibri" w:hAnsi="Calibri" w:eastAsia="Calibri" w:ascii="Calibri"/>
          <w:sz w:val="22"/>
          <w:szCs w:val="22"/>
        </w:rPr>
        <w:tabs>
          <w:tab w:pos="800" w:val="left"/>
        </w:tabs>
        <w:jc w:val="both"/>
        <w:spacing w:before="28"/>
        <w:ind w:left="822" w:right="75" w:hanging="360"/>
      </w:pPr>
      <w:r>
        <w:rPr>
          <w:rFonts w:cs="Symbol" w:hAnsi="Symbol" w:eastAsia="Symbol" w:ascii="Symbol"/>
          <w:sz w:val="22"/>
          <w:szCs w:val="22"/>
        </w:rPr>
      </w:r>
      <w:r>
        <w:rPr>
          <w:rFonts w:cs="Times New Roman" w:hAnsi="Times New Roman" w:eastAsia="Times New Roman" w:ascii="Times New Roman"/>
          <w:sz w:val="22"/>
          <w:szCs w:val="22"/>
        </w:rPr>
        <w:tab/>
      </w:r>
      <w:r>
        <w:rPr>
          <w:rFonts w:cs="Times New Roman" w:hAnsi="Times New Roman" w:eastAsia="Times New Roman" w:ascii="Times New Roman"/>
          <w:sz w:val="22"/>
          <w:szCs w:val="22"/>
        </w:rPr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</w:t>
      </w:r>
      <w:r>
        <w:rPr>
          <w:rFonts w:cs="Calibri" w:hAnsi="Calibri" w:eastAsia="Calibri" w:ascii="Calibri"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1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stgr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ene</w:t>
      </w:r>
      <w:r>
        <w:rPr>
          <w:rFonts w:cs="Calibri" w:hAnsi="Calibri" w:eastAsia="Calibri" w:ascii="Calibri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citar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fes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rFonts w:cs="Calibri" w:hAnsi="Calibri" w:eastAsia="Calibri" w:ascii="Calibri"/>
          <w:sz w:val="22"/>
          <w:szCs w:val="22"/>
        </w:rPr>
        <w:tabs>
          <w:tab w:pos="800" w:val="left"/>
        </w:tabs>
        <w:jc w:val="both"/>
        <w:spacing w:before="4"/>
        <w:ind w:left="822" w:right="74" w:hanging="360"/>
      </w:pPr>
      <w:r>
        <w:rPr>
          <w:rFonts w:cs="Symbol" w:hAnsi="Symbol" w:eastAsia="Symbol" w:ascii="Symbol"/>
          <w:sz w:val="22"/>
          <w:szCs w:val="22"/>
        </w:rPr>
      </w:r>
      <w:r>
        <w:rPr>
          <w:rFonts w:cs="Times New Roman" w:hAnsi="Times New Roman" w:eastAsia="Times New Roman" w:ascii="Times New Roman"/>
          <w:sz w:val="22"/>
          <w:szCs w:val="22"/>
        </w:rPr>
        <w:tab/>
      </w:r>
      <w:r>
        <w:rPr>
          <w:rFonts w:cs="Times New Roman" w:hAnsi="Times New Roman" w:eastAsia="Times New Roman" w:ascii="Times New Roman"/>
          <w:sz w:val="22"/>
          <w:szCs w:val="22"/>
        </w:rPr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tado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rtale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sus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stanti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cencia,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edad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ernos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para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desar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llar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iferen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l.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4"/>
        <w:ind w:left="46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3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3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AEN</w:t>
      </w:r>
      <w:r>
        <w:rPr>
          <w:rFonts w:cs="Calibri" w:hAnsi="Calibri" w:eastAsia="Calibri" w:ascii="Calibri"/>
          <w:spacing w:val="3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3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Cent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3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lineRule="exact" w:line="260"/>
        <w:ind w:left="822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central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al.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4"/>
        <w:ind w:left="46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4"/>
        <w:ind w:left="46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ba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al.</w:t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Calibri" w:hAnsi="Calibri" w:eastAsia="Calibri" w:ascii="Calibri"/>
          <w:sz w:val="28"/>
          <w:szCs w:val="28"/>
        </w:rPr>
        <w:jc w:val="both"/>
        <w:ind w:left="102" w:right="7171"/>
      </w:pP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5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.</w:t>
      </w:r>
      <w:r>
        <w:rPr>
          <w:rFonts w:cs="Calibri" w:hAnsi="Calibri" w:eastAsia="Calibri" w:ascii="Calibri"/>
          <w:b/>
          <w:color w:val="004F9F"/>
          <w:spacing w:val="3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color w:val="004F9F"/>
          <w:spacing w:val="1"/>
          <w:w w:val="100"/>
          <w:sz w:val="28"/>
          <w:szCs w:val="28"/>
        </w:rPr>
        <w:t>D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E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S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AR</w:t>
      </w:r>
      <w:r>
        <w:rPr>
          <w:rFonts w:cs="Calibri" w:hAnsi="Calibri" w:eastAsia="Calibri" w:ascii="Calibri"/>
          <w:b/>
          <w:color w:val="004F9F"/>
          <w:spacing w:val="1"/>
          <w:w w:val="100"/>
          <w:sz w:val="28"/>
          <w:szCs w:val="28"/>
        </w:rPr>
        <w:t>R</w:t>
      </w:r>
      <w:r>
        <w:rPr>
          <w:rFonts w:cs="Calibri" w:hAnsi="Calibri" w:eastAsia="Calibri" w:ascii="Calibri"/>
          <w:b/>
          <w:color w:val="004F9F"/>
          <w:spacing w:val="-3"/>
          <w:w w:val="100"/>
          <w:sz w:val="28"/>
          <w:szCs w:val="28"/>
        </w:rPr>
        <w:t>O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L</w:t>
      </w:r>
      <w:r>
        <w:rPr>
          <w:rFonts w:cs="Calibri" w:hAnsi="Calibri" w:eastAsia="Calibri" w:ascii="Calibri"/>
          <w:b/>
          <w:color w:val="004F9F"/>
          <w:spacing w:val="1"/>
          <w:w w:val="100"/>
          <w:sz w:val="28"/>
          <w:szCs w:val="28"/>
        </w:rPr>
        <w:t>L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O</w:t>
      </w:r>
      <w:r>
        <w:rPr>
          <w:rFonts w:cs="Calibri" w:hAnsi="Calibri" w:eastAsia="Calibri" w:ascii="Calibri"/>
          <w:color w:val="000000"/>
          <w:spacing w:val="0"/>
          <w:w w:val="100"/>
          <w:sz w:val="28"/>
          <w:szCs w:val="28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26" w:lineRule="auto" w:line="258"/>
        <w:ind w:left="102" w:right="72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(I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)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eado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esar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-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-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así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8"/>
        <w:ind w:left="102" w:right="74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artic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entales,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scar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lsar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crec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tución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to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al.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rtal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iferen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j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8"/>
        <w:ind w:left="102" w:right="71"/>
        <w:sectPr>
          <w:pgSz w:w="11920" w:h="16840"/>
          <w:pgMar w:top="1340" w:bottom="280" w:left="1600" w:right="1160"/>
        </w:sectPr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ió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ferta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rate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k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esaltar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erti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así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enefic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esar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llo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lata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itales,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licitari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tadas.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rtal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cencia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Central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central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redes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es.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área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así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x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elencia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cieda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relaci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rele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artici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cia.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ajó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j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stab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irecci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eg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esad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tituci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ciedad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53" w:lineRule="auto" w:line="259"/>
        <w:ind w:left="102" w:right="75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2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artici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2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2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2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16"/>
          <w:szCs w:val="16"/>
        </w:rPr>
        <w:jc w:val="left"/>
        <w:spacing w:before="4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8"/>
        <w:ind w:left="102" w:right="75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Estas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sca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tución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lí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fes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x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encia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cieda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24"/>
          <w:szCs w:val="24"/>
        </w:rPr>
        <w:jc w:val="left"/>
        <w:spacing w:before="7" w:lineRule="exact" w:line="240"/>
      </w:pPr>
      <w:r>
        <w:rPr>
          <w:sz w:val="24"/>
          <w:szCs w:val="24"/>
        </w:rPr>
      </w:r>
    </w:p>
    <w:p>
      <w:pPr>
        <w:rPr>
          <w:rFonts w:cs="Calibri Light" w:hAnsi="Calibri Light" w:eastAsia="Calibri Light" w:ascii="Calibri Light"/>
          <w:sz w:val="28"/>
          <w:szCs w:val="28"/>
        </w:rPr>
        <w:jc w:val="both"/>
        <w:ind w:left="102" w:right="4006"/>
      </w:pPr>
      <w:r>
        <w:rPr>
          <w:rFonts w:cs="Calibri Light" w:hAnsi="Calibri Light" w:eastAsia="Calibri Light" w:ascii="Calibri Light"/>
          <w:color w:val="004F9F"/>
          <w:spacing w:val="0"/>
          <w:w w:val="100"/>
          <w:sz w:val="28"/>
          <w:szCs w:val="28"/>
        </w:rPr>
        <w:t>5.1</w:t>
      </w:r>
      <w:r>
        <w:rPr>
          <w:rFonts w:cs="Calibri Light" w:hAnsi="Calibri Light" w:eastAsia="Calibri Light" w:ascii="Calibri Light"/>
          <w:color w:val="004F9F"/>
          <w:spacing w:val="-1"/>
          <w:w w:val="100"/>
          <w:sz w:val="28"/>
          <w:szCs w:val="28"/>
        </w:rPr>
        <w:t> </w:t>
      </w:r>
      <w:r>
        <w:rPr>
          <w:rFonts w:cs="Calibri Light" w:hAnsi="Calibri Light" w:eastAsia="Calibri Light" w:ascii="Calibri Light"/>
          <w:color w:val="004F9F"/>
          <w:spacing w:val="0"/>
          <w:w w:val="100"/>
          <w:sz w:val="28"/>
          <w:szCs w:val="28"/>
        </w:rPr>
        <w:t>A</w:t>
      </w:r>
      <w:r>
        <w:rPr>
          <w:rFonts w:cs="Calibri Light" w:hAnsi="Calibri Light" w:eastAsia="Calibri Light" w:ascii="Calibri Light"/>
          <w:color w:val="004F9F"/>
          <w:spacing w:val="1"/>
          <w:w w:val="100"/>
          <w:sz w:val="28"/>
          <w:szCs w:val="28"/>
        </w:rPr>
        <w:t>T</w:t>
      </w:r>
      <w:r>
        <w:rPr>
          <w:rFonts w:cs="Calibri Light" w:hAnsi="Calibri Light" w:eastAsia="Calibri Light" w:ascii="Calibri Light"/>
          <w:color w:val="004F9F"/>
          <w:spacing w:val="0"/>
          <w:w w:val="100"/>
          <w:sz w:val="28"/>
          <w:szCs w:val="28"/>
        </w:rPr>
        <w:t>RI</w:t>
      </w:r>
      <w:r>
        <w:rPr>
          <w:rFonts w:cs="Calibri Light" w:hAnsi="Calibri Light" w:eastAsia="Calibri Light" w:ascii="Calibri Light"/>
          <w:color w:val="004F9F"/>
          <w:spacing w:val="1"/>
          <w:w w:val="100"/>
          <w:sz w:val="28"/>
          <w:szCs w:val="28"/>
        </w:rPr>
        <w:t>B</w:t>
      </w:r>
      <w:r>
        <w:rPr>
          <w:rFonts w:cs="Calibri Light" w:hAnsi="Calibri Light" w:eastAsia="Calibri Light" w:ascii="Calibri Light"/>
          <w:color w:val="004F9F"/>
          <w:spacing w:val="-1"/>
          <w:w w:val="100"/>
          <w:sz w:val="28"/>
          <w:szCs w:val="28"/>
        </w:rPr>
        <w:t>U</w:t>
      </w:r>
      <w:r>
        <w:rPr>
          <w:rFonts w:cs="Calibri Light" w:hAnsi="Calibri Light" w:eastAsia="Calibri Light" w:ascii="Calibri Light"/>
          <w:color w:val="004F9F"/>
          <w:spacing w:val="-1"/>
          <w:w w:val="100"/>
          <w:sz w:val="28"/>
          <w:szCs w:val="28"/>
        </w:rPr>
        <w:t>C</w:t>
      </w:r>
      <w:r>
        <w:rPr>
          <w:rFonts w:cs="Calibri Light" w:hAnsi="Calibri Light" w:eastAsia="Calibri Light" w:ascii="Calibri Light"/>
          <w:color w:val="004F9F"/>
          <w:spacing w:val="1"/>
          <w:w w:val="100"/>
          <w:sz w:val="28"/>
          <w:szCs w:val="28"/>
        </w:rPr>
        <w:t>I</w:t>
      </w:r>
      <w:r>
        <w:rPr>
          <w:rFonts w:cs="Calibri Light" w:hAnsi="Calibri Light" w:eastAsia="Calibri Light" w:ascii="Calibri Light"/>
          <w:color w:val="004F9F"/>
          <w:spacing w:val="-1"/>
          <w:w w:val="100"/>
          <w:sz w:val="28"/>
          <w:szCs w:val="28"/>
        </w:rPr>
        <w:t>O</w:t>
      </w:r>
      <w:r>
        <w:rPr>
          <w:rFonts w:cs="Calibri Light" w:hAnsi="Calibri Light" w:eastAsia="Calibri Light" w:ascii="Calibri Light"/>
          <w:color w:val="004F9F"/>
          <w:spacing w:val="1"/>
          <w:w w:val="100"/>
          <w:sz w:val="28"/>
          <w:szCs w:val="28"/>
        </w:rPr>
        <w:t>N</w:t>
      </w:r>
      <w:r>
        <w:rPr>
          <w:rFonts w:cs="Calibri Light" w:hAnsi="Calibri Light" w:eastAsia="Calibri Light" w:ascii="Calibri Light"/>
          <w:color w:val="004F9F"/>
          <w:spacing w:val="0"/>
          <w:w w:val="100"/>
          <w:sz w:val="28"/>
          <w:szCs w:val="28"/>
        </w:rPr>
        <w:t>ES</w:t>
      </w:r>
      <w:r>
        <w:rPr>
          <w:rFonts w:cs="Calibri Light" w:hAnsi="Calibri Light" w:eastAsia="Calibri Light" w:ascii="Calibri Light"/>
          <w:color w:val="004F9F"/>
          <w:spacing w:val="-1"/>
          <w:w w:val="100"/>
          <w:sz w:val="28"/>
          <w:szCs w:val="28"/>
        </w:rPr>
        <w:t> </w:t>
      </w:r>
      <w:r>
        <w:rPr>
          <w:rFonts w:cs="Calibri Light" w:hAnsi="Calibri Light" w:eastAsia="Calibri Light" w:ascii="Calibri Light"/>
          <w:color w:val="004F9F"/>
          <w:spacing w:val="-3"/>
          <w:w w:val="100"/>
          <w:sz w:val="28"/>
          <w:szCs w:val="28"/>
        </w:rPr>
        <w:t>D</w:t>
      </w:r>
      <w:r>
        <w:rPr>
          <w:rFonts w:cs="Calibri Light" w:hAnsi="Calibri Light" w:eastAsia="Calibri Light" w:ascii="Calibri Light"/>
          <w:color w:val="004F9F"/>
          <w:spacing w:val="0"/>
          <w:w w:val="100"/>
          <w:sz w:val="28"/>
          <w:szCs w:val="28"/>
        </w:rPr>
        <w:t>E</w:t>
      </w:r>
      <w:r>
        <w:rPr>
          <w:rFonts w:cs="Calibri Light" w:hAnsi="Calibri Light" w:eastAsia="Calibri Light" w:ascii="Calibri Light"/>
          <w:color w:val="004F9F"/>
          <w:spacing w:val="1"/>
          <w:w w:val="100"/>
          <w:sz w:val="28"/>
          <w:szCs w:val="28"/>
        </w:rPr>
        <w:t> </w:t>
      </w:r>
      <w:r>
        <w:rPr>
          <w:rFonts w:cs="Calibri Light" w:hAnsi="Calibri Light" w:eastAsia="Calibri Light" w:ascii="Calibri Light"/>
          <w:color w:val="004F9F"/>
          <w:spacing w:val="0"/>
          <w:w w:val="100"/>
          <w:sz w:val="28"/>
          <w:szCs w:val="28"/>
        </w:rPr>
        <w:t>LA</w:t>
      </w:r>
      <w:r>
        <w:rPr>
          <w:rFonts w:cs="Calibri Light" w:hAnsi="Calibri Light" w:eastAsia="Calibri Light" w:ascii="Calibri Light"/>
          <w:color w:val="004F9F"/>
          <w:spacing w:val="0"/>
          <w:w w:val="100"/>
          <w:sz w:val="28"/>
          <w:szCs w:val="28"/>
        </w:rPr>
        <w:t> </w:t>
      </w:r>
      <w:r>
        <w:rPr>
          <w:rFonts w:cs="Calibri Light" w:hAnsi="Calibri Light" w:eastAsia="Calibri Light" w:ascii="Calibri Light"/>
          <w:color w:val="004F9F"/>
          <w:spacing w:val="-1"/>
          <w:w w:val="100"/>
          <w:sz w:val="28"/>
          <w:szCs w:val="28"/>
        </w:rPr>
        <w:t>D</w:t>
      </w:r>
      <w:r>
        <w:rPr>
          <w:rFonts w:cs="Calibri Light" w:hAnsi="Calibri Light" w:eastAsia="Calibri Light" w:ascii="Calibri Light"/>
          <w:color w:val="004F9F"/>
          <w:spacing w:val="1"/>
          <w:w w:val="100"/>
          <w:sz w:val="28"/>
          <w:szCs w:val="28"/>
        </w:rPr>
        <w:t>I</w:t>
      </w:r>
      <w:r>
        <w:rPr>
          <w:rFonts w:cs="Calibri Light" w:hAnsi="Calibri Light" w:eastAsia="Calibri Light" w:ascii="Calibri Light"/>
          <w:color w:val="004F9F"/>
          <w:spacing w:val="0"/>
          <w:w w:val="100"/>
          <w:sz w:val="28"/>
          <w:szCs w:val="28"/>
        </w:rPr>
        <w:t>R</w:t>
      </w:r>
      <w:r>
        <w:rPr>
          <w:rFonts w:cs="Calibri Light" w:hAnsi="Calibri Light" w:eastAsia="Calibri Light" w:ascii="Calibri Light"/>
          <w:color w:val="004F9F"/>
          <w:spacing w:val="-2"/>
          <w:w w:val="100"/>
          <w:sz w:val="28"/>
          <w:szCs w:val="28"/>
        </w:rPr>
        <w:t>C</w:t>
      </w:r>
      <w:r>
        <w:rPr>
          <w:rFonts w:cs="Calibri Light" w:hAnsi="Calibri Light" w:eastAsia="Calibri Light" w:ascii="Calibri Light"/>
          <w:color w:val="004F9F"/>
          <w:spacing w:val="1"/>
          <w:w w:val="100"/>
          <w:sz w:val="28"/>
          <w:szCs w:val="28"/>
        </w:rPr>
        <w:t>O</w:t>
      </w:r>
      <w:r>
        <w:rPr>
          <w:rFonts w:cs="Calibri Light" w:hAnsi="Calibri Light" w:eastAsia="Calibri Light" w:ascii="Calibri Light"/>
          <w:color w:val="004F9F"/>
          <w:spacing w:val="0"/>
          <w:w w:val="100"/>
          <w:sz w:val="28"/>
          <w:szCs w:val="28"/>
        </w:rPr>
        <w:t>M</w:t>
      </w:r>
      <w:r>
        <w:rPr>
          <w:rFonts w:cs="Calibri Light" w:hAnsi="Calibri Light" w:eastAsia="Calibri Light" w:ascii="Calibri Light"/>
          <w:color w:val="004F9F"/>
          <w:spacing w:val="0"/>
          <w:w w:val="100"/>
          <w:sz w:val="28"/>
          <w:szCs w:val="28"/>
        </w:rPr>
        <w:t> </w:t>
      </w:r>
      <w:r>
        <w:rPr>
          <w:rFonts w:cs="Calibri Light" w:hAnsi="Calibri Light" w:eastAsia="Calibri Light" w:ascii="Calibri Light"/>
          <w:color w:val="004F9F"/>
          <w:spacing w:val="0"/>
          <w:w w:val="100"/>
          <w:sz w:val="28"/>
          <w:szCs w:val="28"/>
        </w:rPr>
        <w:t>D</w:t>
      </w:r>
      <w:r>
        <w:rPr>
          <w:rFonts w:cs="Calibri Light" w:hAnsi="Calibri Light" w:eastAsia="Calibri Light" w:ascii="Calibri Light"/>
          <w:color w:val="004F9F"/>
          <w:spacing w:val="-1"/>
          <w:w w:val="100"/>
          <w:sz w:val="28"/>
          <w:szCs w:val="28"/>
        </w:rPr>
        <w:t>E</w:t>
      </w:r>
      <w:r>
        <w:rPr>
          <w:rFonts w:cs="Calibri Light" w:hAnsi="Calibri Light" w:eastAsia="Calibri Light" w:ascii="Calibri Light"/>
          <w:color w:val="004F9F"/>
          <w:spacing w:val="0"/>
          <w:w w:val="100"/>
          <w:sz w:val="28"/>
          <w:szCs w:val="28"/>
        </w:rPr>
        <w:t>L</w:t>
      </w:r>
      <w:r>
        <w:rPr>
          <w:rFonts w:cs="Calibri Light" w:hAnsi="Calibri Light" w:eastAsia="Calibri Light" w:ascii="Calibri Light"/>
          <w:color w:val="004F9F"/>
          <w:spacing w:val="-1"/>
          <w:w w:val="100"/>
          <w:sz w:val="28"/>
          <w:szCs w:val="28"/>
        </w:rPr>
        <w:t> </w:t>
      </w:r>
      <w:r>
        <w:rPr>
          <w:rFonts w:cs="Calibri Light" w:hAnsi="Calibri Light" w:eastAsia="Calibri Light" w:ascii="Calibri Light"/>
          <w:color w:val="004F9F"/>
          <w:spacing w:val="1"/>
          <w:w w:val="100"/>
          <w:sz w:val="28"/>
          <w:szCs w:val="28"/>
        </w:rPr>
        <w:t>I</w:t>
      </w:r>
      <w:r>
        <w:rPr>
          <w:rFonts w:cs="Calibri Light" w:hAnsi="Calibri Light" w:eastAsia="Calibri Light" w:ascii="Calibri Light"/>
          <w:color w:val="004F9F"/>
          <w:spacing w:val="0"/>
          <w:w w:val="100"/>
          <w:sz w:val="28"/>
          <w:szCs w:val="28"/>
        </w:rPr>
        <w:t>A</w:t>
      </w:r>
      <w:r>
        <w:rPr>
          <w:rFonts w:cs="Calibri Light" w:hAnsi="Calibri Light" w:eastAsia="Calibri Light" w:ascii="Calibri Light"/>
          <w:color w:val="004F9F"/>
          <w:spacing w:val="-3"/>
          <w:w w:val="100"/>
          <w:sz w:val="28"/>
          <w:szCs w:val="28"/>
        </w:rPr>
        <w:t>E</w:t>
      </w:r>
      <w:r>
        <w:rPr>
          <w:rFonts w:cs="Calibri Light" w:hAnsi="Calibri Light" w:eastAsia="Calibri Light" w:ascii="Calibri Light"/>
          <w:color w:val="004F9F"/>
          <w:spacing w:val="1"/>
          <w:w w:val="100"/>
          <w:sz w:val="28"/>
          <w:szCs w:val="28"/>
        </w:rPr>
        <w:t>N</w:t>
      </w:r>
      <w:r>
        <w:rPr>
          <w:rFonts w:cs="Calibri Light" w:hAnsi="Calibri Light" w:eastAsia="Calibri Light" w:ascii="Calibri Light"/>
          <w:color w:val="004F9F"/>
          <w:spacing w:val="0"/>
          <w:w w:val="100"/>
          <w:sz w:val="28"/>
          <w:szCs w:val="28"/>
        </w:rPr>
        <w:t>:</w:t>
      </w:r>
      <w:r>
        <w:rPr>
          <w:rFonts w:cs="Calibri Light" w:hAnsi="Calibri Light" w:eastAsia="Calibri Light" w:ascii="Calibri Light"/>
          <w:color w:val="000000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5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left="462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3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líticas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ins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822" w:right="75" w:hanging="360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to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acitac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edad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tiga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ecia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irec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licas,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í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822" w:right="75" w:hanging="360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3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és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iferen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x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iste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s.</w:t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822" w:right="75" w:hanging="360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entes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ria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eci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lle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left="462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3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áreas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</w:p>
    <w:p>
      <w:pPr>
        <w:rPr>
          <w:rFonts w:cs="Calibri" w:hAnsi="Calibri" w:eastAsia="Calibri" w:ascii="Calibri"/>
          <w:sz w:val="22"/>
          <w:szCs w:val="22"/>
        </w:rPr>
        <w:jc w:val="center"/>
        <w:ind w:left="785" w:right="7128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al.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left="462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6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3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left="462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7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3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tab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ecidas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8" w:lineRule="exact" w:line="240"/>
      </w:pPr>
      <w:r>
        <w:rPr>
          <w:sz w:val="24"/>
          <w:szCs w:val="24"/>
        </w:rPr>
      </w:r>
    </w:p>
    <w:p>
      <w:pPr>
        <w:rPr>
          <w:rFonts w:cs="Calibri" w:hAnsi="Calibri" w:eastAsia="Calibri" w:ascii="Calibri"/>
          <w:sz w:val="28"/>
          <w:szCs w:val="28"/>
        </w:rPr>
        <w:jc w:val="both"/>
        <w:ind w:left="102" w:right="6385"/>
      </w:pP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5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.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2</w:t>
      </w:r>
      <w:r>
        <w:rPr>
          <w:rFonts w:cs="Calibri" w:hAnsi="Calibri" w:eastAsia="Calibri" w:ascii="Calibri"/>
          <w:b/>
          <w:color w:val="004F9F"/>
          <w:spacing w:val="-2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ACTIV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I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DADES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2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0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24</w:t>
      </w:r>
      <w:r>
        <w:rPr>
          <w:rFonts w:cs="Calibri" w:hAnsi="Calibri" w:eastAsia="Calibri" w:ascii="Calibri"/>
          <w:color w:val="000000"/>
          <w:spacing w:val="0"/>
          <w:w w:val="100"/>
          <w:sz w:val="28"/>
          <w:szCs w:val="28"/>
        </w:rPr>
      </w:r>
    </w:p>
    <w:p>
      <w:pPr>
        <w:rPr>
          <w:sz w:val="18"/>
          <w:szCs w:val="18"/>
        </w:rPr>
        <w:jc w:val="left"/>
        <w:spacing w:before="7" w:lineRule="exact" w:line="180"/>
      </w:pPr>
      <w:r>
        <w:rPr>
          <w:sz w:val="18"/>
          <w:szCs w:val="18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6945"/>
      </w:pP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mu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tern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18"/>
          <w:szCs w:val="18"/>
        </w:rPr>
        <w:jc w:val="left"/>
        <w:spacing w:before="3" w:lineRule="exact" w:line="180"/>
      </w:pPr>
      <w:r>
        <w:rPr>
          <w:sz w:val="18"/>
          <w:szCs w:val="18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8"/>
        <w:ind w:left="102" w:right="72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ref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ecanis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x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aja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ella,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sus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epa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as.</w:t>
      </w:r>
    </w:p>
    <w:p>
      <w:pPr>
        <w:rPr>
          <w:sz w:val="16"/>
          <w:szCs w:val="16"/>
        </w:rPr>
        <w:jc w:val="left"/>
        <w:spacing w:before="6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lineRule="auto" w:line="259"/>
        <w:ind w:left="102" w:right="557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div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átic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s.</w:t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6682"/>
      </w:pP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lineRule="auto" w:line="259"/>
        <w:ind w:left="102" w:right="70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esde</w:t>
      </w:r>
      <w:r>
        <w:rPr>
          <w:rFonts w:cs="Calibri" w:hAnsi="Calibri" w:eastAsia="Calibri" w:ascii="Calibri"/>
          <w:spacing w:val="3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OM</w:t>
      </w:r>
      <w:r>
        <w:rPr>
          <w:rFonts w:cs="Calibri" w:hAnsi="Calibri" w:eastAsia="Calibri" w:ascii="Calibri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3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era</w:t>
      </w:r>
      <w:r>
        <w:rPr>
          <w:rFonts w:cs="Calibri" w:hAnsi="Calibri" w:eastAsia="Calibri" w:ascii="Calibri"/>
          <w:spacing w:val="3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4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instit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1750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=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7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3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ha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</w:p>
    <w:p>
      <w:pPr>
        <w:rPr>
          <w:sz w:val="18"/>
          <w:szCs w:val="18"/>
        </w:rPr>
        <w:jc w:val="left"/>
        <w:spacing w:lineRule="exact" w:line="180"/>
      </w:pPr>
      <w:r>
        <w:rPr>
          <w:sz w:val="18"/>
          <w:szCs w:val="18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8119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•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1"/>
        <w:ind w:left="102" w:right="673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•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6651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•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7857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•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erturas</w:t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8019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•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6547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•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edes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6848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•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eño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6062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•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s.</w:t>
      </w:r>
    </w:p>
    <w:p>
      <w:pPr>
        <w:rPr>
          <w:sz w:val="26"/>
          <w:szCs w:val="26"/>
        </w:rPr>
        <w:jc w:val="left"/>
        <w:spacing w:before="9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4852"/>
        <w:sectPr>
          <w:pgSz w:w="11920" w:h="16840"/>
          <w:pgMar w:top="1340" w:bottom="280" w:left="1600" w:right="1160"/>
        </w:sectPr>
      </w:pP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J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PLO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EV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98"/>
        <w:ind w:left="101"/>
      </w:pPr>
      <w:r>
        <w:pict>
          <v:shape type="#_x0000_t75" style="position:absolute;margin-left:331.8pt;margin-top:27.85pt;width:172.5pt;height:215.8pt;mso-position-horizontal-relative:page;mso-position-vertical-relative:page;z-index:-728">
            <v:imagedata o:title="" r:id="rId9"/>
          </v:shape>
        </w:pict>
      </w:r>
      <w:r>
        <w:pict>
          <v:shape type="#_x0000_t75" style="width:171.75pt;height:216.25pt">
            <v:imagedata o:title="" r:id="rId10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8"/>
          <w:szCs w:val="18"/>
        </w:rPr>
        <w:jc w:val="left"/>
        <w:spacing w:before="8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12"/>
        <w:ind w:left="102"/>
      </w:pP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Rel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Pú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17"/>
          <w:szCs w:val="17"/>
        </w:rPr>
        <w:jc w:val="left"/>
        <w:spacing w:before="1" w:lineRule="exact" w:line="160"/>
      </w:pPr>
      <w:r>
        <w:rPr>
          <w:sz w:val="17"/>
          <w:szCs w:val="17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12" w:lineRule="auto" w:line="257"/>
        <w:ind w:left="102" w:right="252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her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artici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7390"/>
      </w:pP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E-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g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18"/>
          <w:szCs w:val="18"/>
        </w:rPr>
        <w:jc w:val="left"/>
        <w:spacing w:lineRule="exact" w:line="180"/>
      </w:pPr>
      <w:r>
        <w:rPr>
          <w:sz w:val="18"/>
          <w:szCs w:val="18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9"/>
        <w:ind w:left="102" w:right="70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tancia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recurs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ernet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(bases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tució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)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;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ex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x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actua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stant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ay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ferta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es.</w:t>
      </w:r>
    </w:p>
    <w:p>
      <w:pPr>
        <w:rPr>
          <w:sz w:val="16"/>
          <w:szCs w:val="16"/>
        </w:rPr>
        <w:jc w:val="left"/>
        <w:spacing w:before="3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7205"/>
      </w:pP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18"/>
          <w:szCs w:val="18"/>
        </w:rPr>
        <w:jc w:val="left"/>
        <w:spacing w:before="5" w:lineRule="exact" w:line="180"/>
      </w:pPr>
      <w:r>
        <w:rPr>
          <w:sz w:val="18"/>
          <w:szCs w:val="18"/>
        </w:rPr>
      </w:r>
    </w:p>
    <w:p>
      <w:pPr>
        <w:rPr>
          <w:rFonts w:cs="Calibri" w:hAnsi="Calibri" w:eastAsia="Calibri" w:ascii="Calibri"/>
          <w:sz w:val="22"/>
          <w:szCs w:val="22"/>
        </w:rPr>
        <w:tabs>
          <w:tab w:pos="800" w:val="left"/>
        </w:tabs>
        <w:jc w:val="left"/>
        <w:ind w:left="822" w:right="73" w:hanging="360"/>
      </w:pPr>
      <w:r>
        <w:rPr>
          <w:rFonts w:cs="Symbol" w:hAnsi="Symbol" w:eastAsia="Symbol" w:ascii="Symbol"/>
          <w:sz w:val="22"/>
          <w:szCs w:val="22"/>
        </w:rPr>
      </w:r>
      <w:r>
        <w:rPr>
          <w:rFonts w:cs="Times New Roman" w:hAnsi="Times New Roman" w:eastAsia="Times New Roman" w:ascii="Times New Roman"/>
          <w:sz w:val="22"/>
          <w:szCs w:val="22"/>
        </w:rPr>
        <w:tab/>
      </w:r>
      <w:r>
        <w:rPr>
          <w:rFonts w:cs="Times New Roman" w:hAnsi="Times New Roman" w:eastAsia="Times New Roman" w:ascii="Times New Roman"/>
          <w:sz w:val="22"/>
          <w:szCs w:val="22"/>
        </w:rPr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Base</w:t>
      </w:r>
      <w:r>
        <w:rPr>
          <w:rFonts w:cs="Calibri" w:hAnsi="Calibri" w:eastAsia="Calibri" w:ascii="Calibri"/>
          <w:spacing w:val="4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eral</w:t>
      </w:r>
      <w:r>
        <w:rPr>
          <w:rFonts w:cs="Calibri" w:hAnsi="Calibri" w:eastAsia="Calibri" w:ascii="Calibri"/>
          <w:spacing w:val="4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4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4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4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an</w:t>
      </w:r>
      <w:r>
        <w:rPr>
          <w:rFonts w:cs="Calibri" w:hAnsi="Calibri" w:eastAsia="Calibri" w:ascii="Calibri"/>
          <w:spacing w:val="4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4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4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3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4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as.</w:t>
      </w:r>
    </w:p>
    <w:p>
      <w:pPr>
        <w:rPr>
          <w:rFonts w:cs="Calibri" w:hAnsi="Calibri" w:eastAsia="Calibri" w:ascii="Calibri"/>
          <w:sz w:val="22"/>
          <w:szCs w:val="22"/>
        </w:rPr>
        <w:tabs>
          <w:tab w:pos="800" w:val="left"/>
        </w:tabs>
        <w:jc w:val="left"/>
        <w:spacing w:before="4"/>
        <w:ind w:left="822" w:right="73" w:hanging="360"/>
      </w:pPr>
      <w:r>
        <w:rPr>
          <w:rFonts w:cs="Symbol" w:hAnsi="Symbol" w:eastAsia="Symbol" w:ascii="Symbol"/>
          <w:sz w:val="22"/>
          <w:szCs w:val="22"/>
        </w:rPr>
      </w:r>
      <w:r>
        <w:rPr>
          <w:rFonts w:cs="Times New Roman" w:hAnsi="Times New Roman" w:eastAsia="Times New Roman" w:ascii="Times New Roman"/>
          <w:sz w:val="22"/>
          <w:szCs w:val="22"/>
        </w:rPr>
        <w:tab/>
      </w:r>
      <w:r>
        <w:rPr>
          <w:rFonts w:cs="Times New Roman" w:hAnsi="Times New Roman" w:eastAsia="Times New Roman" w:ascii="Times New Roman"/>
          <w:sz w:val="22"/>
          <w:szCs w:val="22"/>
        </w:rPr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ían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rent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erta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rFonts w:cs="Calibri" w:hAnsi="Calibri" w:eastAsia="Calibri" w:ascii="Calibri"/>
          <w:sz w:val="22"/>
          <w:szCs w:val="22"/>
        </w:rPr>
        <w:jc w:val="center"/>
        <w:spacing w:before="4"/>
        <w:ind w:left="422" w:right="76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renc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-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left="822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(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),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RCO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rFonts w:cs="Calibri" w:hAnsi="Calibri" w:eastAsia="Calibri" w:ascii="Calibri"/>
          <w:sz w:val="22"/>
          <w:szCs w:val="22"/>
        </w:rPr>
        <w:tabs>
          <w:tab w:pos="800" w:val="left"/>
        </w:tabs>
        <w:jc w:val="left"/>
        <w:spacing w:before="2"/>
        <w:ind w:left="822" w:right="75" w:hanging="360"/>
      </w:pPr>
      <w:r>
        <w:rPr>
          <w:rFonts w:cs="Symbol" w:hAnsi="Symbol" w:eastAsia="Symbol" w:ascii="Symbol"/>
          <w:sz w:val="22"/>
          <w:szCs w:val="22"/>
        </w:rPr>
      </w:r>
      <w:r>
        <w:rPr>
          <w:rFonts w:cs="Times New Roman" w:hAnsi="Times New Roman" w:eastAsia="Times New Roman" w:ascii="Times New Roman"/>
          <w:sz w:val="22"/>
          <w:szCs w:val="22"/>
        </w:rPr>
        <w:tab/>
      </w:r>
      <w:r>
        <w:rPr>
          <w:rFonts w:cs="Times New Roman" w:hAnsi="Times New Roman" w:eastAsia="Times New Roman" w:ascii="Times New Roman"/>
          <w:sz w:val="22"/>
          <w:szCs w:val="22"/>
        </w:rPr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ferta</w:t>
      </w:r>
      <w:r>
        <w:rPr>
          <w:rFonts w:cs="Calibri" w:hAnsi="Calibri" w:eastAsia="Calibri" w:ascii="Calibri"/>
          <w:spacing w:val="2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2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2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és</w:t>
      </w:r>
      <w:r>
        <w:rPr>
          <w:rFonts w:cs="Calibri" w:hAnsi="Calibri" w:eastAsia="Calibri" w:ascii="Calibri"/>
          <w:spacing w:val="2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2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ases</w:t>
      </w:r>
      <w:r>
        <w:rPr>
          <w:rFonts w:cs="Calibri" w:hAnsi="Calibri" w:eastAsia="Calibri" w:ascii="Calibri"/>
          <w:spacing w:val="2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list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instit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l.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left="822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(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6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.0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rre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s)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(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8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9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)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left="822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s.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s.</w:t>
      </w:r>
    </w:p>
    <w:p>
      <w:pPr>
        <w:rPr>
          <w:rFonts w:cs="Calibri" w:hAnsi="Calibri" w:eastAsia="Calibri" w:ascii="Calibri"/>
          <w:sz w:val="22"/>
          <w:szCs w:val="22"/>
        </w:rPr>
        <w:tabs>
          <w:tab w:pos="800" w:val="left"/>
        </w:tabs>
        <w:jc w:val="left"/>
        <w:spacing w:before="5"/>
        <w:ind w:left="822" w:right="74" w:hanging="360"/>
      </w:pPr>
      <w:r>
        <w:rPr>
          <w:rFonts w:cs="Symbol" w:hAnsi="Symbol" w:eastAsia="Symbol" w:ascii="Symbol"/>
          <w:sz w:val="22"/>
          <w:szCs w:val="22"/>
        </w:rPr>
      </w:r>
      <w:r>
        <w:rPr>
          <w:rFonts w:cs="Times New Roman" w:hAnsi="Times New Roman" w:eastAsia="Times New Roman" w:ascii="Times New Roman"/>
          <w:sz w:val="22"/>
          <w:szCs w:val="22"/>
        </w:rPr>
        <w:tab/>
      </w:r>
      <w:r>
        <w:rPr>
          <w:rFonts w:cs="Times New Roman" w:hAnsi="Times New Roman" w:eastAsia="Times New Roman" w:ascii="Times New Roman"/>
          <w:sz w:val="22"/>
          <w:szCs w:val="22"/>
        </w:rPr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leti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rensa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w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eb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TA: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6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w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eb.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left="822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6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leti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s.</w:t>
      </w:r>
    </w:p>
    <w:p>
      <w:pPr>
        <w:rPr>
          <w:rFonts w:cs="Calibri" w:hAnsi="Calibri" w:eastAsia="Calibri" w:ascii="Calibri"/>
          <w:sz w:val="22"/>
          <w:szCs w:val="22"/>
        </w:rPr>
        <w:tabs>
          <w:tab w:pos="800" w:val="left"/>
        </w:tabs>
        <w:jc w:val="left"/>
        <w:spacing w:before="2"/>
        <w:ind w:left="822" w:right="75" w:hanging="360"/>
      </w:pPr>
      <w:r>
        <w:rPr>
          <w:rFonts w:cs="Symbol" w:hAnsi="Symbol" w:eastAsia="Symbol" w:ascii="Symbol"/>
          <w:sz w:val="22"/>
          <w:szCs w:val="22"/>
        </w:rPr>
      </w:r>
      <w:r>
        <w:rPr>
          <w:rFonts w:cs="Times New Roman" w:hAnsi="Times New Roman" w:eastAsia="Times New Roman" w:ascii="Times New Roman"/>
          <w:sz w:val="22"/>
          <w:szCs w:val="22"/>
        </w:rPr>
        <w:tab/>
      </w:r>
      <w:r>
        <w:rPr>
          <w:rFonts w:cs="Times New Roman" w:hAnsi="Times New Roman" w:eastAsia="Times New Roman" w:ascii="Times New Roman"/>
          <w:sz w:val="22"/>
          <w:szCs w:val="22"/>
        </w:rPr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satisf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tituc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erta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ica.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left="822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TA: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3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s.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</w:p>
    <w:p>
      <w:pPr>
        <w:rPr>
          <w:sz w:val="26"/>
          <w:szCs w:val="26"/>
        </w:rPr>
        <w:jc w:val="left"/>
        <w:spacing w:before="9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lineRule="auto" w:line="259"/>
        <w:ind w:left="102" w:right="75"/>
        <w:sectPr>
          <w:pgSz w:w="11920" w:h="16840"/>
          <w:pgMar w:top="420" w:bottom="280" w:left="1600" w:right="1160"/>
        </w:sectPr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tas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ras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rtal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x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ciedad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eneral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eciben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53" w:lineRule="auto" w:line="259"/>
        <w:ind w:left="102" w:right="76"/>
      </w:pP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racias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iferen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4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4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4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4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cuyo</w:t>
      </w:r>
      <w:r>
        <w:rPr>
          <w:rFonts w:cs="Calibri" w:hAnsi="Calibri" w:eastAsia="Calibri" w:ascii="Calibri"/>
          <w:spacing w:val="4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actua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5484"/>
      </w:pP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Rel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mu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9"/>
        <w:ind w:left="102" w:right="68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relac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cre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entar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to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legar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ensajes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nic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9"/>
        <w:ind w:left="102" w:right="7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4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4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4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4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j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ivo</w:t>
      </w:r>
      <w:r>
        <w:rPr>
          <w:rFonts w:cs="Calibri" w:hAnsi="Calibri" w:eastAsia="Calibri" w:ascii="Calibri"/>
          <w:spacing w:val="4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3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4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4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4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4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4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x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iste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an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left="46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st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tes: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2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8009"/>
      </w:pP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J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PLO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</w:p>
    <w:p>
      <w:pPr>
        <w:rPr>
          <w:sz w:val="10"/>
          <w:szCs w:val="10"/>
        </w:rPr>
        <w:jc w:val="left"/>
        <w:spacing w:before="7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40"/>
      </w:pPr>
      <w:r>
        <w:pict>
          <v:shape type="#_x0000_t75" style="position:absolute;margin-left:291pt;margin-top:0pt;width:230pt;height:230pt;mso-position-horizontal-relative:page;mso-position-vertical-relative:paragraph;z-index:-727">
            <v:imagedata o:title="" r:id="rId11"/>
          </v:shape>
        </w:pict>
      </w:r>
      <w:r>
        <w:pict>
          <v:shape type="#_x0000_t75" style="width:190.25pt;height:238pt">
            <v:imagedata o:title="" r:id="rId12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8"/>
          <w:szCs w:val="18"/>
        </w:rPr>
        <w:jc w:val="left"/>
        <w:spacing w:before="6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947"/>
        <w:sectPr>
          <w:pgSz w:w="11920" w:h="16840"/>
          <w:pgMar w:top="1340" w:bottom="280" w:left="1600" w:right="1160"/>
        </w:sectPr>
      </w:pPr>
      <w:r>
        <w:pict>
          <v:shape type="#_x0000_t75" style="width:261.95pt;height:197pt">
            <v:imagedata o:title="" r:id="rId13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53"/>
        <w:ind w:left="122" w:right="6431"/>
      </w:pP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pr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22" w:right="248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arte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seño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para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ea,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encar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lsar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tucio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al,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cre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ráf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así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fuer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pro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9" w:lineRule="exact" w:line="240"/>
      </w:pPr>
      <w:r>
        <w:rPr>
          <w:sz w:val="24"/>
          <w:szCs w:val="24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22" w:right="7893"/>
      </w:pP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s: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18"/>
          <w:szCs w:val="18"/>
        </w:rPr>
        <w:jc w:val="left"/>
        <w:spacing w:before="7" w:lineRule="exact" w:line="180"/>
      </w:pPr>
      <w:r>
        <w:rPr>
          <w:sz w:val="18"/>
          <w:szCs w:val="18"/>
        </w:rPr>
      </w:r>
    </w:p>
    <w:p>
      <w:pPr>
        <w:rPr>
          <w:rFonts w:cs="Calibri" w:hAnsi="Calibri" w:eastAsia="Calibri" w:ascii="Calibri"/>
          <w:sz w:val="22"/>
          <w:szCs w:val="22"/>
        </w:rPr>
        <w:tabs>
          <w:tab w:pos="820" w:val="left"/>
        </w:tabs>
        <w:jc w:val="left"/>
        <w:ind w:left="842" w:right="70" w:hanging="360"/>
      </w:pPr>
      <w:r>
        <w:rPr>
          <w:rFonts w:cs="Symbol" w:hAnsi="Symbol" w:eastAsia="Symbol" w:ascii="Symbol"/>
          <w:sz w:val="22"/>
          <w:szCs w:val="22"/>
        </w:rPr>
      </w:r>
      <w:r>
        <w:rPr>
          <w:rFonts w:cs="Times New Roman" w:hAnsi="Times New Roman" w:eastAsia="Times New Roman" w:ascii="Times New Roman"/>
          <w:sz w:val="22"/>
          <w:szCs w:val="22"/>
        </w:rPr>
        <w:tab/>
      </w:r>
      <w:r>
        <w:rPr>
          <w:rFonts w:cs="Times New Roman" w:hAnsi="Times New Roman" w:eastAsia="Times New Roman" w:ascii="Times New Roman"/>
          <w:sz w:val="22"/>
          <w:szCs w:val="22"/>
        </w:rPr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2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2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redes</w:t>
      </w:r>
      <w:r>
        <w:rPr>
          <w:rFonts w:cs="Calibri" w:hAnsi="Calibri" w:eastAsia="Calibri" w:ascii="Calibri"/>
          <w:spacing w:val="2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2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(Fa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eb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k,</w:t>
      </w:r>
      <w:r>
        <w:rPr>
          <w:rFonts w:cs="Calibri" w:hAnsi="Calibri" w:eastAsia="Calibri" w:ascii="Calibri"/>
          <w:spacing w:val="2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X,</w:t>
      </w:r>
      <w:r>
        <w:rPr>
          <w:rFonts w:cs="Calibri" w:hAnsi="Calibri" w:eastAsia="Calibri" w:ascii="Calibri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stag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e)</w:t>
      </w:r>
      <w:r>
        <w:rPr>
          <w:rFonts w:cs="Calibri" w:hAnsi="Calibri" w:eastAsia="Calibri" w:ascii="Calibri"/>
          <w:spacing w:val="2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2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web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2"/>
        <w:ind w:left="48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dise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4"/>
        <w:ind w:left="48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eñ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4"/>
        <w:ind w:left="48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4"/>
        <w:ind w:left="48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para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ctu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2"/>
        <w:ind w:left="48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arj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pre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pre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w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2" w:lineRule="exact" w:line="240"/>
      </w:pPr>
      <w:r>
        <w:rPr>
          <w:sz w:val="24"/>
          <w:szCs w:val="24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8"/>
        <w:ind w:left="122" w:right="69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arte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ráf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có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Ofer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así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erial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ráf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rsas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inter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x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egistran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</w:p>
    <w:p>
      <w:pPr>
        <w:rPr>
          <w:sz w:val="16"/>
          <w:szCs w:val="16"/>
        </w:rPr>
        <w:jc w:val="left"/>
        <w:spacing w:before="6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22" w:right="5307"/>
      </w:pP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Resulta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mbre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18"/>
          <w:szCs w:val="18"/>
        </w:rPr>
        <w:jc w:val="left"/>
        <w:spacing w:before="5" w:lineRule="exact" w:line="180"/>
      </w:pPr>
      <w:r>
        <w:rPr>
          <w:sz w:val="18"/>
          <w:szCs w:val="18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left="48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es: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7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7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4"/>
        <w:ind w:left="48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s: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8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4"/>
        <w:ind w:left="48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fel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citaci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9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2"/>
        <w:ind w:left="48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para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ta: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8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2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4"/>
        <w:ind w:left="48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rtel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23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4"/>
        <w:ind w:left="48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66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5"/>
        <w:ind w:left="48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para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s: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11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tabs>
          <w:tab w:pos="820" w:val="left"/>
        </w:tabs>
        <w:jc w:val="left"/>
        <w:spacing w:before="2"/>
        <w:ind w:left="842" w:right="77" w:hanging="360"/>
      </w:pPr>
      <w:r>
        <w:rPr>
          <w:rFonts w:cs="Symbol" w:hAnsi="Symbol" w:eastAsia="Symbol" w:ascii="Symbol"/>
          <w:sz w:val="22"/>
          <w:szCs w:val="22"/>
        </w:rPr>
      </w:r>
      <w:r>
        <w:rPr>
          <w:rFonts w:cs="Times New Roman" w:hAnsi="Times New Roman" w:eastAsia="Times New Roman" w:ascii="Times New Roman"/>
          <w:sz w:val="22"/>
          <w:szCs w:val="22"/>
        </w:rPr>
        <w:tab/>
      </w:r>
      <w:r>
        <w:rPr>
          <w:rFonts w:cs="Times New Roman" w:hAnsi="Times New Roman" w:eastAsia="Times New Roman" w:ascii="Times New Roman"/>
          <w:sz w:val="22"/>
          <w:szCs w:val="22"/>
        </w:rPr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ías</w:t>
      </w:r>
      <w:r>
        <w:rPr>
          <w:rFonts w:cs="Calibri" w:hAnsi="Calibri" w:eastAsia="Calibri" w:ascii="Calibri"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tantes,</w:t>
      </w:r>
      <w:r>
        <w:rPr>
          <w:rFonts w:cs="Calibri" w:hAnsi="Calibri" w:eastAsia="Calibri" w:ascii="Calibri"/>
          <w:spacing w:val="1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encias</w:t>
      </w:r>
      <w:r>
        <w:rPr>
          <w:rFonts w:cs="Calibri" w:hAnsi="Calibri" w:eastAsia="Calibri" w:ascii="Calibri"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ersari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s: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76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4"/>
        <w:ind w:left="48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an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rsar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3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4"/>
        <w:ind w:left="48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ertifi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s: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30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4"/>
        <w:ind w:left="48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ch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stría: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8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2"/>
        <w:ind w:left="482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para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ica: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2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1" w:lineRule="exact" w:line="240"/>
      </w:pPr>
      <w:r>
        <w:rPr>
          <w:sz w:val="24"/>
          <w:szCs w:val="24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22" w:right="6424"/>
      </w:pP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j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mplo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s: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19"/>
          <w:szCs w:val="19"/>
        </w:rPr>
        <w:jc w:val="left"/>
        <w:spacing w:before="2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12"/>
        <w:sectPr>
          <w:pgSz w:w="11920" w:h="16840"/>
          <w:pgMar w:top="1340" w:bottom="280" w:left="1580" w:right="1160"/>
        </w:sectPr>
      </w:pPr>
      <w:r>
        <w:pict>
          <v:shape type="#_x0000_t75" style="position:absolute;margin-left:299.05pt;margin-top:-0.55pt;width:203.2pt;height:203.2pt;mso-position-horizontal-relative:page;mso-position-vertical-relative:paragraph;z-index:-726">
            <v:imagedata o:title="" r:id="rId14"/>
          </v:shape>
        </w:pict>
      </w:r>
      <w:r>
        <w:pict>
          <v:shape type="#_x0000_t75" style="width:203.15pt;height:203.15pt">
            <v:imagedata o:title="" r:id="rId15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4"/>
          <w:szCs w:val="24"/>
        </w:rPr>
        <w:jc w:val="left"/>
        <w:spacing w:before="2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83"/>
      </w:pPr>
      <w:r>
        <w:pict>
          <v:shape type="#_x0000_t75" style="position:absolute;margin-left:319.15pt;margin-top:23pt;width:173.8pt;height:219pt;mso-position-horizontal-relative:page;mso-position-vertical-relative:page;z-index:-725">
            <v:imagedata o:title="" r:id="rId16"/>
          </v:shape>
        </w:pict>
      </w:r>
      <w:r>
        <w:pict>
          <v:shape type="#_x0000_t75" style="width:173.6pt;height:219pt">
            <v:imagedata o:title="" r:id="rId1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5"/>
          <w:szCs w:val="15"/>
        </w:rPr>
        <w:jc w:val="left"/>
        <w:spacing w:before="4" w:lineRule="exact" w:line="140"/>
      </w:pP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5"/>
      </w:pPr>
      <w:r>
        <w:pict>
          <v:shape type="#_x0000_t75" style="position:absolute;margin-left:287.1pt;margin-top:-1.9pt;width:110.75pt;height:197pt;mso-position-horizontal-relative:page;mso-position-vertical-relative:paragraph;z-index:-724">
            <v:imagedata o:title="" r:id="rId18"/>
          </v:shape>
        </w:pict>
      </w:r>
      <w:r>
        <w:pict>
          <v:shape type="#_x0000_t75" style="position:absolute;margin-left:416.8pt;margin-top:-4.9pt;width:140.3pt;height:197pt;mso-position-horizontal-relative:page;mso-position-vertical-relative:paragraph;z-index:-723">
            <v:imagedata o:title="" r:id="rId19"/>
          </v:shape>
        </w:pict>
      </w:r>
      <w:r>
        <w:pict>
          <v:shape type="#_x0000_t75" style="width:197pt;height:197pt">
            <v:imagedata o:title="" r:id="rId20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3"/>
          <w:szCs w:val="13"/>
        </w:rPr>
        <w:jc w:val="left"/>
        <w:spacing w:before="9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12"/>
        <w:ind w:left="622"/>
      </w:pP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3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17"/>
          <w:szCs w:val="17"/>
        </w:rPr>
        <w:jc w:val="left"/>
        <w:spacing w:before="1" w:lineRule="exact" w:line="160"/>
      </w:pPr>
      <w:r>
        <w:rPr>
          <w:sz w:val="17"/>
          <w:szCs w:val="17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12" w:lineRule="auto" w:line="258"/>
        <w:ind w:left="622" w:right="567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tale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leci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as.</w:t>
      </w:r>
      <w:r>
        <w:rPr>
          <w:rFonts w:cs="Calibri" w:hAnsi="Calibri" w:eastAsia="Calibri" w:ascii="Calibri"/>
          <w:spacing w:val="5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Son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spacing w:val="4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al.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622" w:right="2777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ciales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</w:p>
    <w:p>
      <w:pPr>
        <w:rPr>
          <w:sz w:val="18"/>
          <w:szCs w:val="18"/>
        </w:rPr>
        <w:jc w:val="left"/>
        <w:spacing w:before="5" w:lineRule="exact" w:line="180"/>
      </w:pPr>
      <w:r>
        <w:rPr>
          <w:sz w:val="18"/>
          <w:szCs w:val="18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ind w:left="980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ales.</w:t>
      </w:r>
    </w:p>
    <w:p>
      <w:pPr>
        <w:rPr>
          <w:rFonts w:cs="Calibri" w:hAnsi="Calibri" w:eastAsia="Calibri" w:ascii="Calibri"/>
          <w:sz w:val="22"/>
          <w:szCs w:val="22"/>
        </w:rPr>
        <w:tabs>
          <w:tab w:pos="1320" w:val="left"/>
        </w:tabs>
        <w:jc w:val="left"/>
        <w:spacing w:before="11" w:lineRule="exact" w:line="260"/>
        <w:ind w:left="1335" w:right="570" w:hanging="355"/>
      </w:pPr>
      <w:r>
        <w:rPr>
          <w:rFonts w:cs="Symbol" w:hAnsi="Symbol" w:eastAsia="Symbol" w:ascii="Symbol"/>
          <w:sz w:val="22"/>
          <w:szCs w:val="22"/>
        </w:rPr>
      </w:r>
      <w:r>
        <w:rPr>
          <w:rFonts w:cs="Times New Roman" w:hAnsi="Times New Roman" w:eastAsia="Times New Roman" w:ascii="Times New Roman"/>
          <w:sz w:val="22"/>
          <w:szCs w:val="22"/>
        </w:rPr>
        <w:tab/>
      </w:r>
      <w:r>
        <w:rPr>
          <w:rFonts w:cs="Times New Roman" w:hAnsi="Times New Roman" w:eastAsia="Times New Roman" w:ascii="Times New Roman"/>
          <w:sz w:val="22"/>
          <w:szCs w:val="22"/>
        </w:rPr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cir</w:t>
      </w:r>
      <w:r>
        <w:rPr>
          <w:rFonts w:cs="Calibri" w:hAnsi="Calibri" w:eastAsia="Calibri" w:ascii="Calibri"/>
          <w:spacing w:val="4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4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4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4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4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4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</w:t>
      </w:r>
      <w:r>
        <w:rPr>
          <w:rFonts w:cs="Calibri" w:hAnsi="Calibri" w:eastAsia="Calibri" w:ascii="Calibri"/>
          <w:spacing w:val="4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(Fa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eb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k,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X,</w:t>
      </w:r>
      <w:r>
        <w:rPr>
          <w:rFonts w:cs="Calibri" w:hAnsi="Calibri" w:eastAsia="Calibri" w:ascii="Calibri"/>
          <w:spacing w:val="4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stag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k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)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6"/>
        <w:ind w:left="980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para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ciales</w:t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4"/>
        <w:ind w:left="980"/>
      </w:pPr>
      <w:r>
        <w:rPr>
          <w:rFonts w:cs="Symbol" w:hAnsi="Symbol" w:eastAsia="Symbol" w:ascii="Symbol"/>
          <w:spacing w:val="0"/>
          <w:w w:val="100"/>
          <w:sz w:val="22"/>
          <w:szCs w:val="22"/>
        </w:rPr>
      </w:r>
      <w:r>
        <w:rPr>
          <w:rFonts w:cs="Times New Roman" w:hAnsi="Times New Roman" w:eastAsia="Times New Roman" w:ascii="Times New Roman"/>
          <w:spacing w:val="0"/>
          <w:w w:val="100"/>
          <w:sz w:val="22"/>
          <w:szCs w:val="22"/>
        </w:rPr>
        <w:t>   </w:t>
      </w:r>
      <w:r>
        <w:rPr>
          <w:rFonts w:cs="Times New Roman" w:hAnsi="Times New Roman" w:eastAsia="Times New Roman" w:ascii="Times New Roman"/>
          <w:spacing w:val="2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instit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9" w:lineRule="exact" w:line="240"/>
      </w:pPr>
      <w:r>
        <w:rPr>
          <w:sz w:val="24"/>
          <w:szCs w:val="24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622" w:right="286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Entre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abr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han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</w:p>
    <w:p>
      <w:pPr>
        <w:rPr>
          <w:sz w:val="14"/>
          <w:szCs w:val="14"/>
        </w:rPr>
        <w:jc w:val="left"/>
        <w:spacing w:before="4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622" w:right="8185"/>
        <w:sectPr>
          <w:pgSz w:w="11920" w:h="16840"/>
          <w:pgMar w:top="340" w:bottom="280" w:left="1080" w:right="660"/>
        </w:sectPr>
      </w:pP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color w:val="172951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22"/>
          <w:szCs w:val="22"/>
        </w:rPr>
        <w:jc w:val="left"/>
        <w:spacing w:before="11" w:lineRule="exact" w:line="220"/>
      </w:pPr>
      <w:r>
        <w:rPr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1"/>
      </w:pPr>
      <w:r>
        <w:pict>
          <v:shape type="#_x0000_t75" style="position:absolute;margin-left:324.05pt;margin-top:1pt;width:244pt;height:159pt;mso-position-horizontal-relative:page;mso-position-vertical-relative:paragraph;z-index:-720">
            <v:imagedata o:title="" r:id="rId22"/>
          </v:shape>
        </w:pict>
      </w:r>
      <w:r>
        <w:pict>
          <v:shape type="#_x0000_t75" style="width:245pt;height:161pt">
            <v:imagedata o:title="" r:id="rId23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402"/>
      </w:pPr>
      <w:r>
        <w:pict>
          <v:shape type="#_x0000_t75" style="width:243.95pt;height:161.05pt">
            <v:imagedata o:title="" r:id="rId2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lineRule="exact" w:line="260"/>
        <w:ind w:left="402"/>
      </w:pP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st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color w:val="172951"/>
          <w:spacing w:val="-2"/>
          <w:w w:val="100"/>
          <w:sz w:val="22"/>
          <w:szCs w:val="22"/>
        </w:rPr>
        <w:t>g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19"/>
          <w:szCs w:val="19"/>
        </w:rPr>
        <w:jc w:val="left"/>
        <w:spacing w:before="6" w:lineRule="exact" w:line="180"/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41"/>
      </w:pPr>
      <w:r>
        <w:pict>
          <v:shape type="#_x0000_t75" style="position:absolute;margin-left:325.05pt;margin-top:-0.3pt;width:247pt;height:164pt;mso-position-horizontal-relative:page;mso-position-vertical-relative:paragraph;z-index:-722">
            <v:imagedata o:title="" r:id="rId25"/>
          </v:shape>
        </w:pict>
      </w:r>
      <w:r>
        <w:pict>
          <v:shape type="#_x0000_t75" style="position:absolute;margin-left:84.05pt;margin-top:185.7pt;width:246pt;height:156pt;mso-position-horizontal-relative:page;mso-position-vertical-relative:paragraph;z-index:-721">
            <v:imagedata o:title="" r:id="rId26"/>
          </v:shape>
        </w:pict>
      </w:r>
      <w:r>
        <w:pict>
          <v:shape type="#_x0000_t75" style="width:244pt;height:163pt">
            <v:imagedata o:title="" r:id="rId2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20"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center"/>
        <w:ind w:left="5445" w:right="4607"/>
        <w:sectPr>
          <w:pgMar w:header="1459" w:footer="0" w:top="1680" w:bottom="280" w:left="1300" w:right="360"/>
          <w:headerReference w:type="default" r:id="rId21"/>
          <w:pgSz w:w="11920" w:h="16840"/>
        </w:sectPr>
      </w:pP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X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8"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12"/>
        <w:ind w:left="102" w:right="8233"/>
      </w:pP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k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15"/>
          <w:szCs w:val="15"/>
        </w:rPr>
        <w:jc w:val="left"/>
        <w:spacing w:before="7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593"/>
      </w:pPr>
      <w:r>
        <w:pict>
          <v:shape type="#_x0000_t75" style="width:284.1pt;height:239pt">
            <v:imagedata o:title="" r:id="rId29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1"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6862"/>
      </w:pP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j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w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b: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9"/>
        <w:ind w:left="102" w:right="77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W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eb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scan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tituc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8"/>
        <w:ind w:left="102" w:right="74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eal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entar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talla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taria,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cuelas,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ticias,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ca.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8"/>
        <w:ind w:left="102" w:right="72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ril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ea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COM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enf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có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esar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llo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j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erra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entas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ital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x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ernos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tuv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j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ilitar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ej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cia.</w:t>
      </w:r>
    </w:p>
    <w:p>
      <w:pPr>
        <w:rPr>
          <w:sz w:val="16"/>
          <w:szCs w:val="16"/>
        </w:rPr>
        <w:jc w:val="left"/>
        <w:spacing w:before="5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7"/>
        <w:ind w:left="102" w:right="70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esar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llo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icas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rtal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ide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inst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tucio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tigaci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ica.</w:t>
      </w:r>
    </w:p>
    <w:p>
      <w:pPr>
        <w:rPr>
          <w:sz w:val="16"/>
          <w:szCs w:val="16"/>
        </w:rPr>
        <w:jc w:val="left"/>
        <w:spacing w:before="7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8"/>
        <w:ind w:left="102" w:right="67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pá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w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ertinen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cno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cta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écni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raestructu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;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x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itan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le.</w:t>
      </w:r>
    </w:p>
    <w:p>
      <w:pPr>
        <w:rPr>
          <w:sz w:val="16"/>
          <w:szCs w:val="16"/>
        </w:rPr>
        <w:jc w:val="left"/>
        <w:spacing w:before="2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8"/>
          <w:szCs w:val="28"/>
        </w:rPr>
        <w:jc w:val="both"/>
        <w:ind w:left="102" w:right="6185"/>
      </w:pP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Proyec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</w:rPr>
        <w:t>t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os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D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s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</w:rPr>
        <w:t>r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</w:rPr>
        <w:t>r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ol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</w:rPr>
        <w:t>l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</w:rPr>
        <w:t>a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dos</w:t>
      </w:r>
      <w:r>
        <w:rPr>
          <w:rFonts w:cs="Calibri" w:hAnsi="Calibri" w:eastAsia="Calibri" w:ascii="Calibri"/>
          <w:spacing w:val="0"/>
          <w:w w:val="100"/>
          <w:sz w:val="28"/>
          <w:szCs w:val="28"/>
        </w:rPr>
      </w:r>
    </w:p>
    <w:p>
      <w:pPr>
        <w:rPr>
          <w:sz w:val="18"/>
          <w:szCs w:val="18"/>
        </w:rPr>
        <w:jc w:val="left"/>
        <w:spacing w:before="9" w:lineRule="exact" w:line="180"/>
      </w:pPr>
      <w:r>
        <w:rPr>
          <w:sz w:val="18"/>
          <w:szCs w:val="18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8"/>
        <w:ind w:left="102" w:right="73"/>
      </w:pP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st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b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et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tucio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j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central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faci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así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entre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eas.</w:t>
      </w:r>
    </w:p>
    <w:p>
      <w:pPr>
        <w:rPr>
          <w:sz w:val="16"/>
          <w:szCs w:val="16"/>
        </w:rPr>
        <w:jc w:val="left"/>
        <w:spacing w:before="6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4329"/>
        <w:sectPr>
          <w:pgMar w:header="1459" w:footer="0" w:top="1680" w:bottom="280" w:left="1600" w:right="1160"/>
          <w:headerReference w:type="default" r:id="rId28"/>
          <w:pgSz w:w="11920" w:h="16840"/>
        </w:sectPr>
      </w:pPr>
      <w:r>
        <w:rPr>
          <w:rFonts w:cs="Calibri" w:hAnsi="Calibri" w:eastAsia="Calibri" w:ascii="Calibri"/>
          <w:color w:val="1154CC"/>
          <w:sz w:val="22"/>
          <w:szCs w:val="22"/>
        </w:rPr>
      </w:r>
      <w:hyperlink r:id="rId30"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  <w:t>h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0"/>
            <w:w w:val="100"/>
            <w:sz w:val="22"/>
            <w:szCs w:val="22"/>
            <w:u w:val="single" w:color="1154CC"/>
          </w:rPr>
          <w:t>t</w:t>
        </w:r>
        <w:r>
          <w:rPr>
            <w:rFonts w:cs="Calibri" w:hAnsi="Calibri" w:eastAsia="Calibri" w:ascii="Calibri"/>
            <w:color w:val="1154CC"/>
            <w:spacing w:val="1"/>
            <w:w w:val="100"/>
            <w:sz w:val="22"/>
            <w:szCs w:val="22"/>
            <w:u w:val="single" w:color="1154CC"/>
          </w:rPr>
          <w:t>t</w:t>
        </w:r>
        <w:r>
          <w:rPr>
            <w:rFonts w:cs="Calibri" w:hAnsi="Calibri" w:eastAsia="Calibri" w:ascii="Calibri"/>
            <w:color w:val="1154CC"/>
            <w:spacing w:val="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  <w:t>p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0"/>
            <w:w w:val="100"/>
            <w:sz w:val="22"/>
            <w:szCs w:val="22"/>
            <w:u w:val="single" w:color="1154CC"/>
          </w:rPr>
          <w:t>s</w:t>
        </w:r>
        <w:r>
          <w:rPr>
            <w:rFonts w:cs="Calibri" w:hAnsi="Calibri" w:eastAsia="Calibri" w:ascii="Calibri"/>
            <w:color w:val="1154CC"/>
            <w:spacing w:val="1"/>
            <w:w w:val="100"/>
            <w:sz w:val="22"/>
            <w:szCs w:val="22"/>
            <w:u w:val="single" w:color="1154CC"/>
          </w:rPr>
          <w:t>:</w:t>
        </w:r>
        <w:r>
          <w:rPr>
            <w:rFonts w:cs="Calibri" w:hAnsi="Calibri" w:eastAsia="Calibri" w:ascii="Calibri"/>
            <w:color w:val="1154CC"/>
            <w:spacing w:val="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  <w:t>/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1"/>
            <w:w w:val="100"/>
            <w:sz w:val="22"/>
            <w:szCs w:val="22"/>
            <w:u w:val="single" w:color="1154CC"/>
          </w:rPr>
          <w:t>/</w:t>
        </w:r>
        <w:r>
          <w:rPr>
            <w:rFonts w:cs="Calibri" w:hAnsi="Calibri" w:eastAsia="Calibri" w:ascii="Calibri"/>
            <w:color w:val="1154CC"/>
            <w:spacing w:val="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0"/>
            <w:w w:val="100"/>
            <w:sz w:val="22"/>
            <w:szCs w:val="22"/>
            <w:u w:val="single" w:color="1154CC"/>
          </w:rPr>
          <w:t>si</w:t>
        </w:r>
        <w:r>
          <w:rPr>
            <w:rFonts w:cs="Calibri" w:hAnsi="Calibri" w:eastAsia="Calibri" w:ascii="Calibri"/>
            <w:color w:val="1154CC"/>
            <w:spacing w:val="-2"/>
            <w:w w:val="100"/>
            <w:sz w:val="22"/>
            <w:szCs w:val="22"/>
            <w:u w:val="single" w:color="1154CC"/>
          </w:rPr>
          <w:t>t</w:t>
        </w:r>
        <w:r>
          <w:rPr>
            <w:rFonts w:cs="Calibri" w:hAnsi="Calibri" w:eastAsia="Calibri" w:ascii="Calibri"/>
            <w:color w:val="1154CC"/>
            <w:spacing w:val="-2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0"/>
            <w:w w:val="100"/>
            <w:sz w:val="22"/>
            <w:szCs w:val="22"/>
            <w:u w:val="single" w:color="1154CC"/>
          </w:rPr>
          <w:t>es.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  <w:t>g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  <w:t>o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1"/>
            <w:w w:val="100"/>
            <w:sz w:val="22"/>
            <w:szCs w:val="22"/>
            <w:u w:val="single" w:color="1154CC"/>
          </w:rPr>
          <w:t>o</w:t>
        </w:r>
        <w:r>
          <w:rPr>
            <w:rFonts w:cs="Calibri" w:hAnsi="Calibri" w:eastAsia="Calibri" w:ascii="Calibri"/>
            <w:color w:val="1154CC"/>
            <w:spacing w:val="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  <w:t>g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0"/>
            <w:w w:val="100"/>
            <w:sz w:val="22"/>
            <w:szCs w:val="22"/>
            <w:u w:val="single" w:color="1154CC"/>
          </w:rPr>
          <w:t>le.</w:t>
        </w:r>
        <w:r>
          <w:rPr>
            <w:rFonts w:cs="Calibri" w:hAnsi="Calibri" w:eastAsia="Calibri" w:ascii="Calibri"/>
            <w:color w:val="1154CC"/>
            <w:spacing w:val="-3"/>
            <w:w w:val="100"/>
            <w:sz w:val="22"/>
            <w:szCs w:val="22"/>
            <w:u w:val="single" w:color="1154CC"/>
          </w:rPr>
          <w:t>c</w:t>
        </w:r>
        <w:r>
          <w:rPr>
            <w:rFonts w:cs="Calibri" w:hAnsi="Calibri" w:eastAsia="Calibri" w:ascii="Calibri"/>
            <w:color w:val="1154CC"/>
            <w:spacing w:val="-3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  <w:t>o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1"/>
            <w:w w:val="100"/>
            <w:sz w:val="22"/>
            <w:szCs w:val="22"/>
            <w:u w:val="single" w:color="1154CC"/>
          </w:rPr>
          <w:t>m</w:t>
        </w:r>
        <w:r>
          <w:rPr>
            <w:rFonts w:cs="Calibri" w:hAnsi="Calibri" w:eastAsia="Calibri" w:ascii="Calibri"/>
            <w:color w:val="1154CC"/>
            <w:spacing w:val="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1"/>
            <w:w w:val="100"/>
            <w:sz w:val="22"/>
            <w:szCs w:val="22"/>
            <w:u w:val="single" w:color="1154CC"/>
          </w:rPr>
          <w:t>/</w:t>
        </w:r>
        <w:r>
          <w:rPr>
            <w:rFonts w:cs="Calibri" w:hAnsi="Calibri" w:eastAsia="Calibri" w:ascii="Calibri"/>
            <w:color w:val="1154CC"/>
            <w:spacing w:val="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0"/>
            <w:w w:val="100"/>
            <w:sz w:val="22"/>
            <w:szCs w:val="22"/>
            <w:u w:val="single" w:color="1154CC"/>
          </w:rPr>
          <w:t>i</w:t>
        </w:r>
        <w:r>
          <w:rPr>
            <w:rFonts w:cs="Calibri" w:hAnsi="Calibri" w:eastAsia="Calibri" w:ascii="Calibri"/>
            <w:color w:val="1154CC"/>
            <w:spacing w:val="-3"/>
            <w:w w:val="100"/>
            <w:sz w:val="22"/>
            <w:szCs w:val="22"/>
            <w:u w:val="single" w:color="1154CC"/>
          </w:rPr>
          <w:t>a</w:t>
        </w:r>
        <w:r>
          <w:rPr>
            <w:rFonts w:cs="Calibri" w:hAnsi="Calibri" w:eastAsia="Calibri" w:ascii="Calibri"/>
            <w:color w:val="1154CC"/>
            <w:spacing w:val="-3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0"/>
            <w:w w:val="100"/>
            <w:sz w:val="22"/>
            <w:szCs w:val="22"/>
            <w:u w:val="single" w:color="1154CC"/>
          </w:rPr>
          <w:t>en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  <w:t>.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0"/>
            <w:w w:val="100"/>
            <w:sz w:val="22"/>
            <w:szCs w:val="22"/>
            <w:u w:val="single" w:color="1154CC"/>
          </w:rPr>
          <w:t>ed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  <w:t>u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0"/>
            <w:w w:val="100"/>
            <w:sz w:val="22"/>
            <w:szCs w:val="22"/>
            <w:u w:val="single" w:color="1154CC"/>
          </w:rPr>
          <w:t>.ec</w:t>
        </w:r>
        <w:r>
          <w:rPr>
            <w:rFonts w:cs="Calibri" w:hAnsi="Calibri" w:eastAsia="Calibri" w:ascii="Calibri"/>
            <w:color w:val="1154CC"/>
            <w:spacing w:val="1"/>
            <w:w w:val="100"/>
            <w:sz w:val="22"/>
            <w:szCs w:val="22"/>
            <w:u w:val="single" w:color="1154CC"/>
          </w:rPr>
          <w:t>/</w:t>
        </w:r>
        <w:r>
          <w:rPr>
            <w:rFonts w:cs="Calibri" w:hAnsi="Calibri" w:eastAsia="Calibri" w:ascii="Calibri"/>
            <w:color w:val="1154CC"/>
            <w:spacing w:val="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0"/>
            <w:w w:val="100"/>
            <w:sz w:val="22"/>
            <w:szCs w:val="22"/>
            <w:u w:val="single" w:color="1154CC"/>
          </w:rPr>
          <w:t>i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  <w:t>n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0"/>
            <w:w w:val="100"/>
            <w:sz w:val="22"/>
            <w:szCs w:val="22"/>
            <w:u w:val="single" w:color="1154CC"/>
          </w:rPr>
          <w:t>tra</w:t>
        </w:r>
        <w:r>
          <w:rPr>
            <w:rFonts w:cs="Calibri" w:hAnsi="Calibri" w:eastAsia="Calibri" w:ascii="Calibri"/>
            <w:color w:val="1154CC"/>
            <w:spacing w:val="-3"/>
            <w:w w:val="100"/>
            <w:sz w:val="22"/>
            <w:szCs w:val="22"/>
            <w:u w:val="single" w:color="1154CC"/>
          </w:rPr>
          <w:t>n</w:t>
        </w:r>
        <w:r>
          <w:rPr>
            <w:rFonts w:cs="Calibri" w:hAnsi="Calibri" w:eastAsia="Calibri" w:ascii="Calibri"/>
            <w:color w:val="1154CC"/>
            <w:spacing w:val="-3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0"/>
            <w:w w:val="100"/>
            <w:sz w:val="22"/>
            <w:szCs w:val="22"/>
            <w:u w:val="single" w:color="1154CC"/>
          </w:rPr>
          <w:t>e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  <w:t>t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1"/>
            <w:w w:val="100"/>
            <w:sz w:val="22"/>
            <w:szCs w:val="22"/>
            <w:u w:val="single" w:color="1154CC"/>
          </w:rPr>
          <w:t>/</w:t>
        </w:r>
        <w:r>
          <w:rPr>
            <w:rFonts w:cs="Calibri" w:hAnsi="Calibri" w:eastAsia="Calibri" w:ascii="Calibri"/>
            <w:color w:val="1154CC"/>
            <w:spacing w:val="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0"/>
            <w:w w:val="100"/>
            <w:sz w:val="22"/>
            <w:szCs w:val="22"/>
            <w:u w:val="single" w:color="1154CC"/>
          </w:rPr>
          <w:t>i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  <w:t>n</w:t>
        </w:r>
        <w:r>
          <w:rPr>
            <w:rFonts w:cs="Calibri" w:hAnsi="Calibri" w:eastAsia="Calibri" w:ascii="Calibri"/>
            <w:color w:val="1154CC"/>
            <w:spacing w:val="-1"/>
            <w:w w:val="100"/>
            <w:sz w:val="22"/>
            <w:szCs w:val="22"/>
            <w:u w:val="single" w:color="1154CC"/>
          </w:rPr>
        </w:r>
        <w:r>
          <w:rPr>
            <w:rFonts w:cs="Calibri" w:hAnsi="Calibri" w:eastAsia="Calibri" w:ascii="Calibri"/>
            <w:color w:val="1154CC"/>
            <w:spacing w:val="0"/>
            <w:w w:val="100"/>
            <w:sz w:val="22"/>
            <w:szCs w:val="22"/>
            <w:u w:val="single" w:color="1154CC"/>
          </w:rPr>
          <w:t>icio</w:t>
        </w:r>
      </w:hyperlink>
      <w:r>
        <w:rPr>
          <w:rFonts w:cs="Calibri" w:hAnsi="Calibri" w:eastAsia="Calibri" w:ascii="Calibri"/>
          <w:color w:val="1154CC"/>
          <w:spacing w:val="0"/>
          <w:w w:val="100"/>
          <w:sz w:val="22"/>
          <w:szCs w:val="22"/>
        </w:rPr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spacing w:before="94"/>
        <w:ind w:left="183"/>
      </w:pPr>
      <w:r>
        <w:pict>
          <v:shape type="#_x0000_t75" style="width:324pt;height:145.85pt">
            <v:imagedata o:title="" r:id="rId32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9"/>
          <w:szCs w:val="19"/>
        </w:rPr>
        <w:jc w:val="left"/>
        <w:spacing w:before="6" w:lineRule="exact" w:line="180"/>
      </w:pPr>
      <w:r>
        <w:rPr>
          <w:sz w:val="19"/>
          <w:szCs w:val="19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6"/>
      </w:pPr>
      <w:r>
        <w:pict>
          <v:shape type="#_x0000_t75" style="width:324.5pt;height:204.7pt">
            <v:imagedata o:title="" r:id="rId33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12" w:lineRule="auto" w:line="258"/>
        <w:ind w:left="1222" w:right="73"/>
      </w:pP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lló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tigaci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fin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esu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gener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lí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tiga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16"/>
          <w:szCs w:val="16"/>
        </w:rPr>
        <w:jc w:val="left"/>
        <w:spacing w:before="6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222" w:right="3890"/>
      </w:pPr>
      <w:r>
        <w:rPr>
          <w:rFonts w:cs="Calibri" w:hAnsi="Calibri" w:eastAsia="Calibri" w:ascii="Calibri"/>
          <w:color w:val="0462C1"/>
          <w:sz w:val="22"/>
          <w:szCs w:val="22"/>
        </w:rPr>
      </w:r>
      <w:hyperlink r:id="rId34"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h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p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: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w.i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en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.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ed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u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.e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c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c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r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d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i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n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ac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i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n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-</w:t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d</w:t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</w:t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-</w:t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i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n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v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es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i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g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ac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i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n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/</w:t>
        </w:r>
      </w:hyperlink>
      <w:r>
        <w:rPr>
          <w:rFonts w:cs="Calibri" w:hAnsi="Calibri" w:eastAsia="Calibri" w:ascii="Calibri"/>
          <w:color w:val="0462C1"/>
          <w:spacing w:val="0"/>
          <w:w w:val="100"/>
          <w:sz w:val="22"/>
          <w:szCs w:val="22"/>
        </w:rPr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6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71"/>
        <w:sectPr>
          <w:pgMar w:header="0" w:footer="0" w:top="720" w:bottom="280" w:left="480" w:right="1160"/>
          <w:headerReference w:type="default" r:id="rId31"/>
          <w:pgSz w:w="11920" w:h="16840"/>
        </w:sectPr>
      </w:pPr>
      <w:r>
        <w:pict>
          <v:shape type="#_x0000_t75" style="width:363.95pt;height:197pt">
            <v:imagedata o:title="" r:id="rId35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2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12" w:lineRule="auto" w:line="258"/>
        <w:ind w:left="102" w:right="73"/>
      </w:pP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g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Of</w:t>
      </w:r>
      <w:r>
        <w:rPr>
          <w:rFonts w:cs="Calibri" w:hAnsi="Calibri" w:eastAsia="Calibri" w:ascii="Calibri"/>
          <w:b/>
          <w:spacing w:val="-4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m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b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j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specíf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ferta</w:t>
      </w:r>
      <w:r>
        <w:rPr>
          <w:rFonts w:cs="Calibri" w:hAnsi="Calibri" w:eastAsia="Calibri" w:ascii="Calibri"/>
          <w:spacing w:val="4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</w:t>
      </w:r>
      <w:r>
        <w:rPr>
          <w:rFonts w:cs="Calibri" w:hAnsi="Calibri" w:eastAsia="Calibri" w:ascii="Calibri"/>
          <w:spacing w:val="4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4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4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egias</w:t>
      </w:r>
      <w:r>
        <w:rPr>
          <w:rFonts w:cs="Calibri" w:hAnsi="Calibri" w:eastAsia="Calibri" w:ascii="Calibri"/>
          <w:spacing w:val="4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k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4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ital</w:t>
      </w:r>
      <w:r>
        <w:rPr>
          <w:rFonts w:cs="Calibri" w:hAnsi="Calibri" w:eastAsia="Calibri" w:ascii="Calibri"/>
          <w:spacing w:val="4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4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atraer</w:t>
      </w:r>
      <w:r>
        <w:rPr>
          <w:rFonts w:cs="Calibri" w:hAnsi="Calibri" w:eastAsia="Calibri" w:ascii="Calibri"/>
          <w:spacing w:val="4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4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enci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s.</w:t>
      </w:r>
    </w:p>
    <w:p>
      <w:pPr>
        <w:rPr>
          <w:sz w:val="24"/>
          <w:szCs w:val="24"/>
        </w:rPr>
        <w:jc w:val="left"/>
        <w:spacing w:before="1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637"/>
      </w:pPr>
      <w:r>
        <w:pict>
          <v:shape type="#_x0000_t75" style="width:297.55pt;height:166.5pt">
            <v:imagedata o:title="" r:id="rId3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2"/>
          <w:szCs w:val="22"/>
        </w:rPr>
        <w:jc w:val="left"/>
        <w:spacing w:before="14" w:lineRule="exact" w:line="220"/>
      </w:pPr>
      <w:r>
        <w:rPr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57"/>
        <w:ind w:left="102" w:right="74"/>
      </w:pP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j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LO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P:</w:t>
      </w:r>
      <w:r>
        <w:rPr>
          <w:rFonts w:cs="Calibri" w:hAnsi="Calibri" w:eastAsia="Calibri" w:ascii="Calibri"/>
          <w:b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rencia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tó</w:t>
      </w:r>
      <w:r>
        <w:rPr>
          <w:rFonts w:cs="Calibri" w:hAnsi="Calibri" w:eastAsia="Calibri" w:ascii="Calibri"/>
          <w:spacing w:val="3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és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fens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ría</w:t>
      </w:r>
      <w:r>
        <w:rPr>
          <w:rFonts w:cs="Calibri" w:hAnsi="Calibri" w:eastAsia="Calibri" w:ascii="Calibri"/>
          <w:spacing w:val="3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eb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lata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ento</w:t>
      </w:r>
    </w:p>
    <w:p>
      <w:pPr>
        <w:rPr>
          <w:sz w:val="26"/>
          <w:szCs w:val="26"/>
        </w:rPr>
        <w:jc w:val="left"/>
        <w:spacing w:before="9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380"/>
      </w:pPr>
      <w:r>
        <w:pict>
          <v:shape type="#_x0000_t75" style="width:364.25pt;height:169.75pt">
            <v:imagedata o:title="" r:id="rId38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5"/>
          <w:szCs w:val="15"/>
        </w:rPr>
        <w:jc w:val="left"/>
        <w:spacing w:before="4" w:lineRule="exact" w:line="140"/>
      </w:pPr>
      <w:r>
        <w:rPr>
          <w:sz w:val="15"/>
          <w:szCs w:val="15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7"/>
      </w:pPr>
      <w:r>
        <w:pict>
          <v:shape type="#_x0000_t75" style="width:425.2pt;height:120.05pt">
            <v:imagedata o:title="" r:id="rId39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3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28"/>
          <w:szCs w:val="28"/>
        </w:rPr>
        <w:jc w:val="both"/>
        <w:ind w:left="102" w:right="6297"/>
      </w:pP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Pro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</w:rPr>
        <w:t>d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</w:rPr>
        <w:t>u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cci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</w:rPr>
        <w:t>ó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a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</w:rPr>
        <w:t>u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d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ov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</w:rPr>
        <w:t>i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</w:rPr>
        <w:t>s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u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</w:rPr>
        <w:t>a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l</w:t>
      </w:r>
      <w:r>
        <w:rPr>
          <w:rFonts w:cs="Calibri" w:hAnsi="Calibri" w:eastAsia="Calibri" w:ascii="Calibri"/>
          <w:spacing w:val="0"/>
          <w:w w:val="100"/>
          <w:sz w:val="28"/>
          <w:szCs w:val="2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10" w:lineRule="exact" w:line="240"/>
      </w:pPr>
      <w:r>
        <w:rPr>
          <w:sz w:val="24"/>
          <w:szCs w:val="24"/>
        </w:rPr>
      </w:r>
    </w:p>
    <w:p>
      <w:pPr>
        <w:rPr>
          <w:rFonts w:cs="Calibri" w:hAnsi="Calibri" w:eastAsia="Calibri" w:ascii="Calibri"/>
          <w:sz w:val="28"/>
          <w:szCs w:val="28"/>
        </w:rPr>
        <w:jc w:val="both"/>
        <w:ind w:left="102" w:right="6947"/>
        <w:sectPr>
          <w:pgMar w:header="0" w:footer="0" w:top="1560" w:bottom="280" w:left="1600" w:right="1160"/>
          <w:headerReference w:type="default" r:id="rId36"/>
          <w:pgSz w:w="11920" w:h="16840"/>
        </w:sectPr>
      </w:pPr>
      <w:r>
        <w:rPr>
          <w:rFonts w:cs="Calibri" w:hAnsi="Calibri" w:eastAsia="Calibri" w:ascii="Calibri"/>
          <w:b/>
          <w:sz w:val="28"/>
          <w:szCs w:val="28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Ofe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  <w:t>r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  <w:u w:val="thick" w:color="000000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a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a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  <w:t>c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a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  <w:u w:val="thick" w:color="000000"/>
        </w:rPr>
        <w:t>d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é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  <w:t>m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ica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</w:r>
      <w:r>
        <w:rPr>
          <w:rFonts w:cs="Calibri" w:hAnsi="Calibri" w:eastAsia="Calibri" w:ascii="Calibri"/>
          <w:spacing w:val="0"/>
          <w:w w:val="100"/>
          <w:sz w:val="28"/>
          <w:szCs w:val="28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53" w:lineRule="auto" w:line="276"/>
        <w:ind w:left="102" w:right="75"/>
      </w:pP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an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esarr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lla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ertas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g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ctu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re,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ej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cuta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ales</w:t>
      </w:r>
      <w:r>
        <w:rPr>
          <w:rFonts w:cs="Calibri" w:hAnsi="Calibri" w:eastAsia="Calibri" w:ascii="Calibri"/>
          <w:color w:val="252525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color w:val="252525"/>
          <w:spacing w:val="2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color w:val="252525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2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cer</w:t>
      </w:r>
      <w:r>
        <w:rPr>
          <w:rFonts w:cs="Calibri" w:hAnsi="Calibri" w:eastAsia="Calibri" w:ascii="Calibri"/>
          <w:color w:val="252525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color w:val="252525"/>
          <w:spacing w:val="2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rí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3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252525"/>
          <w:spacing w:val="3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esp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color w:val="252525"/>
          <w:spacing w:val="3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2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cue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color w:val="252525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color w:val="252525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refer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al,</w:t>
      </w:r>
      <w:r>
        <w:rPr>
          <w:rFonts w:cs="Calibri" w:hAnsi="Calibri" w:eastAsia="Calibri" w:ascii="Calibri"/>
          <w:color w:val="252525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an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eali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4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cuen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ela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rac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tpro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cc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s: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16"/>
          <w:szCs w:val="16"/>
        </w:rPr>
        <w:jc w:val="left"/>
        <w:spacing w:before="9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7300"/>
      </w:pP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Of</w:t>
      </w:r>
      <w:r>
        <w:rPr>
          <w:rFonts w:cs="Calibri" w:hAnsi="Calibri" w:eastAsia="Calibri" w:ascii="Calibri"/>
          <w:b/>
          <w:color w:val="172951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color w:val="172951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b/>
          <w:color w:val="172951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28"/>
          <w:szCs w:val="28"/>
        </w:rPr>
        <w:jc w:val="left"/>
        <w:spacing w:before="13" w:lineRule="exact" w:line="280"/>
      </w:pPr>
      <w:r>
        <w:rPr>
          <w:sz w:val="28"/>
          <w:szCs w:val="28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360"/>
        <w:ind w:left="102" w:right="70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rí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specia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esde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asta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ecir,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9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eriales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así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para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stul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x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18"/>
          <w:szCs w:val="18"/>
        </w:rPr>
        <w:jc w:val="left"/>
        <w:spacing w:before="3" w:lineRule="exact" w:line="180"/>
      </w:pPr>
      <w:r>
        <w:rPr>
          <w:sz w:val="18"/>
          <w:szCs w:val="18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76"/>
        <w:ind w:left="102" w:right="71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erta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7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genera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res,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rí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tc.</w:t>
      </w:r>
    </w:p>
    <w:p>
      <w:pPr>
        <w:rPr>
          <w:sz w:val="16"/>
          <w:szCs w:val="16"/>
        </w:rPr>
        <w:jc w:val="left"/>
        <w:spacing w:before="6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76"/>
        <w:ind w:left="102" w:right="76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encia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resp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k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(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as),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laces:</w:t>
      </w:r>
    </w:p>
    <w:p>
      <w:pPr>
        <w:rPr>
          <w:sz w:val="16"/>
          <w:szCs w:val="16"/>
        </w:rPr>
        <w:jc w:val="left"/>
        <w:spacing w:before="10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2"/>
      </w:pPr>
      <w:r>
        <w:pict>
          <v:shape type="#_x0000_t75" style="width:424.9pt;height:180.95pt">
            <v:imagedata o:title="" r:id="rId41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7"/>
          <w:szCs w:val="17"/>
        </w:rPr>
        <w:jc w:val="left"/>
        <w:spacing w:before="9" w:lineRule="exact" w:line="160"/>
      </w:pPr>
      <w:r>
        <w:rPr>
          <w:sz w:val="17"/>
          <w:szCs w:val="17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3821"/>
      </w:pPr>
      <w:r>
        <w:rPr>
          <w:rFonts w:cs="Calibri" w:hAnsi="Calibri" w:eastAsia="Calibri" w:ascii="Calibri"/>
          <w:color w:val="0462C1"/>
          <w:sz w:val="22"/>
          <w:szCs w:val="22"/>
        </w:rPr>
      </w:r>
      <w:hyperlink r:id="rId42"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h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p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: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w.f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ce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b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k.c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m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wa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c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h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?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v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=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7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8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4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7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5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5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9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5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4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5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1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9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1</w:t>
        </w:r>
      </w:hyperlink>
      <w:r>
        <w:rPr>
          <w:rFonts w:cs="Calibri" w:hAnsi="Calibri" w:eastAsia="Calibri" w:ascii="Calibri"/>
          <w:color w:val="0462C1"/>
          <w:spacing w:val="0"/>
          <w:w w:val="100"/>
          <w:sz w:val="22"/>
          <w:szCs w:val="22"/>
        </w:rPr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28"/>
          <w:szCs w:val="28"/>
        </w:rPr>
        <w:jc w:val="left"/>
        <w:spacing w:before="16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2"/>
      </w:pPr>
      <w:r>
        <w:pict>
          <v:shape type="#_x0000_t75" style="width:424.8pt;height:173.05pt">
            <v:imagedata o:title="" r:id="rId43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7"/>
          <w:szCs w:val="17"/>
        </w:rPr>
        <w:jc w:val="left"/>
        <w:spacing w:before="9" w:lineRule="exact" w:line="160"/>
      </w:pPr>
      <w:r>
        <w:rPr>
          <w:sz w:val="17"/>
          <w:szCs w:val="17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102" w:right="3718"/>
        <w:sectPr>
          <w:pgMar w:header="0" w:footer="0" w:top="1340" w:bottom="280" w:left="1600" w:right="1160"/>
          <w:headerReference w:type="default" r:id="rId40"/>
          <w:pgSz w:w="11920" w:h="16840"/>
        </w:sectPr>
      </w:pPr>
      <w:r>
        <w:rPr>
          <w:rFonts w:cs="Calibri" w:hAnsi="Calibri" w:eastAsia="Calibri" w:ascii="Calibri"/>
          <w:color w:val="0462C1"/>
          <w:sz w:val="22"/>
          <w:szCs w:val="22"/>
        </w:rPr>
      </w:r>
      <w:hyperlink r:id="rId44"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h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p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: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w.f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ce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b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k.c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m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wa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c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h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?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v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=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1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8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9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8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7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8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9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2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5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0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6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5</w:t>
        </w:r>
      </w:hyperlink>
      <w:r>
        <w:rPr>
          <w:rFonts w:cs="Calibri" w:hAnsi="Calibri" w:eastAsia="Calibri" w:ascii="Calibri"/>
          <w:color w:val="0462C1"/>
          <w:spacing w:val="0"/>
          <w:w w:val="100"/>
          <w:sz w:val="22"/>
          <w:szCs w:val="22"/>
        </w:rPr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10"/>
          <w:szCs w:val="10"/>
        </w:rPr>
        <w:jc w:val="left"/>
        <w:spacing w:before="7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5"/>
      </w:pPr>
      <w:r>
        <w:pict>
          <v:shape type="#_x0000_t75" style="width:392.85pt;height:180.25pt">
            <v:imagedata o:title="" r:id="rId46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8" w:lineRule="exact" w:line="260"/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96"/>
      </w:pPr>
      <w:r>
        <w:pict>
          <v:shape type="#_x0000_t75" style="width:375.85pt;height:183.95pt">
            <v:imagedata o:title="" r:id="rId47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5"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12"/>
        <w:ind w:left="822"/>
      </w:pPr>
      <w:r>
        <w:rPr>
          <w:rFonts w:cs="Calibri" w:hAnsi="Calibri" w:eastAsia="Calibri" w:ascii="Calibri"/>
          <w:color w:val="0462C1"/>
          <w:sz w:val="22"/>
          <w:szCs w:val="22"/>
        </w:rPr>
      </w:r>
      <w:hyperlink r:id="rId48"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h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p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: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w.f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ce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b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k.c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m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I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N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U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n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i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v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ersi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d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d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v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i</w:t>
        </w:r>
        <w:r>
          <w:rPr>
            <w:rFonts w:cs="Calibri" w:hAnsi="Calibri" w:eastAsia="Calibri" w:ascii="Calibri"/>
            <w:color w:val="0462C1"/>
            <w:spacing w:val="-4"/>
            <w:w w:val="100"/>
            <w:sz w:val="22"/>
            <w:szCs w:val="22"/>
            <w:u w:val="single" w:color="0462C1"/>
          </w:rPr>
          <w:t>d</w:t>
        </w:r>
        <w:r>
          <w:rPr>
            <w:rFonts w:cs="Calibri" w:hAnsi="Calibri" w:eastAsia="Calibri" w:ascii="Calibri"/>
            <w:color w:val="0462C1"/>
            <w:spacing w:val="-4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</w:t>
        </w:r>
        <w:r>
          <w:rPr>
            <w:rFonts w:cs="Calibri" w:hAnsi="Calibri" w:eastAsia="Calibri" w:ascii="Calibri"/>
            <w:color w:val="0462C1"/>
            <w:spacing w:val="2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4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7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6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4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5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0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6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2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5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8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4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3</w:t>
        </w:r>
      </w:hyperlink>
      <w:r>
        <w:rPr>
          <w:rFonts w:cs="Calibri" w:hAnsi="Calibri" w:eastAsia="Calibri" w:ascii="Calibri"/>
          <w:color w:val="0462C1"/>
          <w:spacing w:val="0"/>
          <w:w w:val="100"/>
          <w:sz w:val="22"/>
          <w:szCs w:val="22"/>
        </w:rPr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28"/>
          <w:szCs w:val="28"/>
        </w:rPr>
        <w:jc w:val="left"/>
        <w:spacing w:before="1" w:lineRule="exact" w:line="280"/>
      </w:pPr>
      <w:r>
        <w:rPr>
          <w:sz w:val="28"/>
          <w:szCs w:val="28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12"/>
        <w:ind w:left="822" w:right="7099"/>
      </w:pP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Of</w:t>
      </w:r>
      <w:r>
        <w:rPr>
          <w:rFonts w:cs="Calibri" w:hAnsi="Calibri" w:eastAsia="Calibri" w:ascii="Calibri"/>
          <w:b/>
          <w:color w:val="172951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b/>
          <w:color w:val="172951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color w:val="172951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b/>
          <w:color w:val="172951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b/>
          <w:color w:val="172951"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b/>
          <w:color w:val="172951"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822" w:right="73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casi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asta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ctu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jer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6</w:t>
      </w:r>
      <w:r>
        <w:rPr>
          <w:rFonts w:cs="Calibri" w:hAnsi="Calibri" w:eastAsia="Calibri" w:ascii="Calibri"/>
          <w:b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ecan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x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eriales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erales.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1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specti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</w:p>
    <w:p>
      <w:pPr>
        <w:rPr>
          <w:sz w:val="16"/>
          <w:szCs w:val="16"/>
        </w:rPr>
        <w:jc w:val="left"/>
        <w:spacing w:before="1" w:lineRule="exact" w:line="160"/>
      </w:pPr>
      <w:r>
        <w:rPr>
          <w:sz w:val="16"/>
          <w:szCs w:val="16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822"/>
      </w:pPr>
      <w:r>
        <w:pict>
          <v:shape type="#_x0000_t75" style="width:384.6pt;height:178pt">
            <v:imagedata o:title="" r:id="rId49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7"/>
          <w:szCs w:val="17"/>
        </w:rPr>
        <w:jc w:val="left"/>
        <w:spacing w:before="9" w:lineRule="exact" w:line="160"/>
      </w:pPr>
      <w:r>
        <w:rPr>
          <w:sz w:val="17"/>
          <w:szCs w:val="17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822" w:right="2414"/>
      </w:pPr>
      <w:r>
        <w:rPr>
          <w:rFonts w:cs="Calibri" w:hAnsi="Calibri" w:eastAsia="Calibri" w:ascii="Calibri"/>
          <w:color w:val="0462C1"/>
          <w:sz w:val="22"/>
          <w:szCs w:val="22"/>
        </w:rPr>
      </w:r>
      <w:hyperlink r:id="rId50"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h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p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: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w.f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ce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b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k.c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m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I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N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U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n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i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v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ersi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d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d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v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i</w:t>
        </w:r>
        <w:r>
          <w:rPr>
            <w:rFonts w:cs="Calibri" w:hAnsi="Calibri" w:eastAsia="Calibri" w:ascii="Calibri"/>
            <w:color w:val="0462C1"/>
            <w:spacing w:val="-4"/>
            <w:w w:val="100"/>
            <w:sz w:val="22"/>
            <w:szCs w:val="22"/>
            <w:u w:val="single" w:color="0462C1"/>
          </w:rPr>
          <w:t>d</w:t>
        </w:r>
        <w:r>
          <w:rPr>
            <w:rFonts w:cs="Calibri" w:hAnsi="Calibri" w:eastAsia="Calibri" w:ascii="Calibri"/>
            <w:color w:val="0462C1"/>
            <w:spacing w:val="-4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</w:t>
        </w:r>
        <w:r>
          <w:rPr>
            <w:rFonts w:cs="Calibri" w:hAnsi="Calibri" w:eastAsia="Calibri" w:ascii="Calibri"/>
            <w:color w:val="0462C1"/>
            <w:spacing w:val="2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1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5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0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0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4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1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5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6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4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2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4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1</w:t>
        </w:r>
      </w:hyperlink>
      <w:r>
        <w:rPr>
          <w:rFonts w:cs="Calibri" w:hAnsi="Calibri" w:eastAsia="Calibri" w:ascii="Calibri"/>
          <w:color w:val="0462C1"/>
          <w:spacing w:val="0"/>
          <w:w w:val="100"/>
          <w:sz w:val="22"/>
          <w:szCs w:val="22"/>
        </w:rPr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28"/>
          <w:szCs w:val="28"/>
        </w:rPr>
        <w:jc w:val="left"/>
        <w:spacing w:before="1" w:lineRule="exact" w:line="280"/>
      </w:pPr>
      <w:r>
        <w:rPr>
          <w:sz w:val="28"/>
          <w:szCs w:val="28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12"/>
        <w:ind w:left="822"/>
        <w:sectPr>
          <w:pgMar w:header="0" w:footer="0" w:top="160" w:bottom="280" w:left="880" w:right="1160"/>
          <w:headerReference w:type="default" r:id="rId45"/>
          <w:pgSz w:w="11920" w:h="16840"/>
        </w:sectPr>
      </w:pPr>
      <w:r>
        <w:rPr>
          <w:rFonts w:cs="Calibri" w:hAnsi="Calibri" w:eastAsia="Calibri" w:ascii="Calibri"/>
          <w:color w:val="0462C1"/>
          <w:sz w:val="22"/>
          <w:szCs w:val="22"/>
        </w:rPr>
      </w:r>
      <w:hyperlink r:id="rId51"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h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p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: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w.f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ce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b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k.c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m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r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e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l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8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7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2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2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0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5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0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1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0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5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0</w:t>
        </w:r>
      </w:hyperlink>
      <w:r>
        <w:rPr>
          <w:rFonts w:cs="Calibri" w:hAnsi="Calibri" w:eastAsia="Calibri" w:ascii="Calibri"/>
          <w:color w:val="0462C1"/>
          <w:spacing w:val="0"/>
          <w:w w:val="100"/>
          <w:sz w:val="22"/>
          <w:szCs w:val="22"/>
        </w:rPr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10"/>
          <w:szCs w:val="10"/>
        </w:rPr>
        <w:jc w:val="left"/>
        <w:spacing w:before="8" w:lineRule="exact" w:line="100"/>
      </w:pPr>
      <w:r>
        <w:rPr>
          <w:sz w:val="10"/>
          <w:szCs w:val="1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25"/>
      </w:pPr>
      <w:r>
        <w:pict>
          <v:shape type="#_x0000_t75" style="width:316.9pt;height:185.95pt">
            <v:imagedata o:title="" r:id="rId53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222"/>
      </w:pPr>
      <w:r>
        <w:pict>
          <v:shape type="#_x0000_t75" style="width:318.35pt;height:180.2pt">
            <v:imagedata o:title="" r:id="rId54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6"/>
          <w:szCs w:val="26"/>
        </w:rPr>
        <w:jc w:val="left"/>
        <w:spacing w:before="18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12"/>
        <w:ind w:left="222"/>
      </w:pPr>
      <w:r>
        <w:rPr>
          <w:rFonts w:cs="Calibri" w:hAnsi="Calibri" w:eastAsia="Calibri" w:ascii="Calibri"/>
          <w:color w:val="0462C1"/>
          <w:sz w:val="22"/>
          <w:szCs w:val="22"/>
        </w:rPr>
      </w:r>
      <w:hyperlink r:id="rId55"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h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p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: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w.f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ce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b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k.c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m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r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e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l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1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0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4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1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0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2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1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0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8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4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2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9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8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1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9</w:t>
        </w:r>
      </w:hyperlink>
      <w:r>
        <w:rPr>
          <w:rFonts w:cs="Calibri" w:hAnsi="Calibri" w:eastAsia="Calibri" w:ascii="Calibri"/>
          <w:color w:val="0462C1"/>
          <w:spacing w:val="0"/>
          <w:w w:val="100"/>
          <w:sz w:val="22"/>
          <w:szCs w:val="22"/>
        </w:rPr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28"/>
          <w:szCs w:val="28"/>
        </w:rPr>
        <w:jc w:val="left"/>
        <w:spacing w:before="1" w:lineRule="exact" w:line="280"/>
      </w:pPr>
      <w:r>
        <w:rPr>
          <w:sz w:val="28"/>
          <w:szCs w:val="28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12"/>
        <w:ind w:left="222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han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</w:p>
    <w:p>
      <w:pPr>
        <w:rPr>
          <w:sz w:val="28"/>
          <w:szCs w:val="28"/>
        </w:rPr>
        <w:jc w:val="left"/>
        <w:spacing w:before="14" w:lineRule="exact" w:line="280"/>
      </w:pPr>
      <w:r>
        <w:rPr>
          <w:sz w:val="28"/>
          <w:szCs w:val="28"/>
        </w:rPr>
      </w:r>
    </w:p>
    <w:tbl>
      <w:tblPr>
        <w:tblW w:w="0" w:type="auto"/>
        <w:tblLook w:val="01E0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574" w:hRule="exact"/>
        </w:trPr>
        <w:tc>
          <w:tcPr>
            <w:tcW w:w="11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left"/>
              <w:spacing w:lineRule="exact" w:line="260"/>
              <w:ind w:left="102"/>
            </w:pP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Of</w:t>
            </w:r>
            <w:r>
              <w:rPr>
                <w:rFonts w:cs="Calibri" w:hAnsi="Calibri" w:eastAsia="Calibri" w:ascii="Calibri"/>
                <w:b/>
                <w:spacing w:val="-2"/>
                <w:w w:val="100"/>
                <w:sz w:val="22"/>
                <w:szCs w:val="22"/>
              </w:rPr>
              <w:t>e</w:t>
            </w:r>
            <w:r>
              <w:rPr>
                <w:rFonts w:cs="Calibri" w:hAnsi="Calibri" w:eastAsia="Calibri" w:ascii="Calibri"/>
                <w:b/>
                <w:spacing w:val="1"/>
                <w:w w:val="100"/>
                <w:sz w:val="22"/>
                <w:szCs w:val="22"/>
              </w:rPr>
              <w:t>r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ta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ac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é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m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b/>
                <w:spacing w:val="1"/>
                <w:w w:val="100"/>
                <w:sz w:val="22"/>
                <w:szCs w:val="22"/>
              </w:rPr>
              <w:t>c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b/>
                <w:spacing w:val="1"/>
                <w:w w:val="100"/>
                <w:sz w:val="22"/>
                <w:szCs w:val="22"/>
              </w:rPr>
              <w:t>m</w:t>
            </w:r>
            <w:r>
              <w:rPr>
                <w:rFonts w:cs="Calibri" w:hAnsi="Calibri" w:eastAsia="Calibri" w:ascii="Calibri"/>
                <w:b/>
                <w:spacing w:val="-3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b/>
                <w:spacing w:val="1"/>
                <w:w w:val="100"/>
                <w:sz w:val="22"/>
                <w:szCs w:val="22"/>
              </w:rPr>
              <w:t>y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2</w:t>
            </w:r>
            <w:r>
              <w:rPr>
                <w:rFonts w:cs="Calibri" w:hAnsi="Calibri" w:eastAsia="Calibri" w:ascii="Calibri"/>
                <w:b/>
                <w:spacing w:val="-2"/>
                <w:w w:val="100"/>
                <w:sz w:val="22"/>
                <w:szCs w:val="22"/>
              </w:rPr>
              <w:t>0</w:t>
            </w:r>
            <w:r>
              <w:rPr>
                <w:rFonts w:cs="Calibri" w:hAnsi="Calibri" w:eastAsia="Calibri" w:ascii="Calibri"/>
                <w:b/>
                <w:spacing w:val="1"/>
                <w:w w:val="100"/>
                <w:sz w:val="22"/>
                <w:szCs w:val="22"/>
              </w:rPr>
              <w:t>2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4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</w:r>
          </w:p>
        </w:tc>
        <w:tc>
          <w:tcPr>
            <w:tcW w:w="32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left"/>
              <w:spacing w:lineRule="exact" w:line="260"/>
              <w:ind w:left="100"/>
            </w:pP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Of</w:t>
            </w:r>
            <w:r>
              <w:rPr>
                <w:rFonts w:cs="Calibri" w:hAnsi="Calibri" w:eastAsia="Calibri" w:ascii="Calibri"/>
                <w:b/>
                <w:spacing w:val="-2"/>
                <w:w w:val="100"/>
                <w:sz w:val="22"/>
                <w:szCs w:val="22"/>
              </w:rPr>
              <w:t>e</w:t>
            </w:r>
            <w:r>
              <w:rPr>
                <w:rFonts w:cs="Calibri" w:hAnsi="Calibri" w:eastAsia="Calibri" w:ascii="Calibri"/>
                <w:b/>
                <w:spacing w:val="1"/>
                <w:w w:val="100"/>
                <w:sz w:val="22"/>
                <w:szCs w:val="22"/>
              </w:rPr>
              <w:t>r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ta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ac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é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m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b/>
                <w:spacing w:val="1"/>
                <w:w w:val="100"/>
                <w:sz w:val="22"/>
                <w:szCs w:val="22"/>
              </w:rPr>
              <w:t>c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b/>
                <w:spacing w:val="1"/>
                <w:w w:val="100"/>
                <w:sz w:val="22"/>
                <w:szCs w:val="22"/>
              </w:rPr>
              <w:t>c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t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u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b</w:t>
            </w:r>
            <w:r>
              <w:rPr>
                <w:rFonts w:cs="Calibri" w:hAnsi="Calibri" w:eastAsia="Calibri" w:ascii="Calibri"/>
                <w:b/>
                <w:spacing w:val="1"/>
                <w:w w:val="100"/>
                <w:sz w:val="22"/>
                <w:szCs w:val="22"/>
              </w:rPr>
              <w:t>r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e</w:t>
            </w:r>
            <w:r>
              <w:rPr>
                <w:rFonts w:cs="Calibri" w:hAnsi="Calibri" w:eastAsia="Calibri" w:ascii="Calibri"/>
                <w:b/>
                <w:spacing w:val="-5"/>
                <w:w w:val="100"/>
                <w:sz w:val="22"/>
                <w:szCs w:val="22"/>
              </w:rPr>
              <w:t> </w:t>
            </w:r>
            <w:r>
              <w:rPr>
                <w:rFonts w:cs="Calibri" w:hAnsi="Calibri" w:eastAsia="Calibri" w:ascii="Calibri"/>
                <w:b/>
                <w:spacing w:val="1"/>
                <w:w w:val="100"/>
                <w:sz w:val="22"/>
                <w:szCs w:val="22"/>
              </w:rPr>
              <w:t>2</w:t>
            </w:r>
            <w:r>
              <w:rPr>
                <w:rFonts w:cs="Calibri" w:hAnsi="Calibri" w:eastAsia="Calibri" w:ascii="Calibri"/>
                <w:b/>
                <w:spacing w:val="-2"/>
                <w:w w:val="100"/>
                <w:sz w:val="22"/>
                <w:szCs w:val="22"/>
              </w:rPr>
              <w:t>0</w:t>
            </w:r>
            <w:r>
              <w:rPr>
                <w:rFonts w:cs="Calibri" w:hAnsi="Calibri" w:eastAsia="Calibri" w:ascii="Calibri"/>
                <w:b/>
                <w:spacing w:val="1"/>
                <w:w w:val="100"/>
                <w:sz w:val="22"/>
                <w:szCs w:val="22"/>
              </w:rPr>
              <w:t>2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4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</w:r>
          </w:p>
        </w:tc>
        <w:tc>
          <w:tcPr>
            <w:tcW w:w="10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left"/>
              <w:spacing w:lineRule="exact" w:line="260"/>
              <w:ind w:left="102"/>
            </w:pPr>
            <w:r>
              <w:rPr>
                <w:rFonts w:cs="Calibri" w:hAnsi="Calibri" w:eastAsia="Calibri" w:ascii="Calibri"/>
                <w:b/>
                <w:spacing w:val="1"/>
                <w:w w:val="100"/>
                <w:sz w:val="22"/>
                <w:szCs w:val="22"/>
              </w:rPr>
              <w:t>T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t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a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l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</w:r>
          </w:p>
        </w:tc>
      </w:tr>
      <w:tr>
        <w:trPr>
          <w:trHeight w:val="571" w:hRule="exact"/>
        </w:trPr>
        <w:tc>
          <w:tcPr>
            <w:tcW w:w="11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left"/>
              <w:spacing w:lineRule="exact" w:line="260"/>
              <w:ind w:left="244"/>
            </w:pP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V</w:t>
            </w:r>
            <w:r>
              <w:rPr>
                <w:rFonts w:cs="Calibri" w:hAnsi="Calibri" w:eastAsia="Calibri" w:ascii="Calibri"/>
                <w:b/>
                <w:spacing w:val="1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d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e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s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</w:r>
          </w:p>
        </w:tc>
        <w:tc>
          <w:tcPr>
            <w:tcW w:w="3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center"/>
              <w:spacing w:lineRule="exact" w:line="260"/>
              <w:ind w:left="1377" w:right="1379"/>
            </w:pP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29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</w:r>
          </w:p>
        </w:tc>
        <w:tc>
          <w:tcPr>
            <w:tcW w:w="32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center"/>
              <w:spacing w:lineRule="exact" w:line="260"/>
              <w:ind w:left="1492" w:right="1494"/>
            </w:pP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26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</w:r>
          </w:p>
        </w:tc>
        <w:tc>
          <w:tcPr>
            <w:tcW w:w="10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center"/>
              <w:spacing w:lineRule="exact" w:line="260"/>
              <w:ind w:left="354" w:right="351"/>
            </w:pP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55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</w:r>
          </w:p>
        </w:tc>
      </w:tr>
      <w:tr>
        <w:trPr>
          <w:trHeight w:val="574" w:hRule="exact"/>
        </w:trPr>
        <w:tc>
          <w:tcPr>
            <w:tcW w:w="11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left"/>
              <w:spacing w:lineRule="exact" w:line="260"/>
              <w:ind w:left="179"/>
            </w:pPr>
            <w:r>
              <w:rPr>
                <w:rFonts w:cs="Calibri" w:hAnsi="Calibri" w:eastAsia="Calibri" w:ascii="Calibri"/>
                <w:b/>
                <w:spacing w:val="1"/>
                <w:w w:val="100"/>
                <w:sz w:val="22"/>
                <w:szCs w:val="22"/>
              </w:rPr>
              <w:t>G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u</w:t>
            </w:r>
            <w:r>
              <w:rPr>
                <w:rFonts w:cs="Calibri" w:hAnsi="Calibri" w:eastAsia="Calibri" w:ascii="Calibri"/>
                <w:b/>
                <w:spacing w:val="1"/>
                <w:w w:val="100"/>
                <w:sz w:val="22"/>
                <w:szCs w:val="22"/>
              </w:rPr>
              <w:t>i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o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n</w:t>
            </w:r>
            <w:r>
              <w:rPr>
                <w:rFonts w:cs="Calibri" w:hAnsi="Calibri" w:eastAsia="Calibri" w:ascii="Calibri"/>
                <w:b/>
                <w:spacing w:val="-1"/>
                <w:w w:val="100"/>
                <w:sz w:val="22"/>
                <w:szCs w:val="22"/>
              </w:rPr>
              <w:t>e</w:t>
            </w:r>
            <w:r>
              <w:rPr>
                <w:rFonts w:cs="Calibri" w:hAnsi="Calibri" w:eastAsia="Calibri" w:ascii="Calibri"/>
                <w:b/>
                <w:spacing w:val="0"/>
                <w:w w:val="100"/>
                <w:sz w:val="22"/>
                <w:szCs w:val="22"/>
              </w:rPr>
              <w:t>s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</w:r>
          </w:p>
        </w:tc>
        <w:tc>
          <w:tcPr>
            <w:tcW w:w="3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center"/>
              <w:spacing w:lineRule="exact" w:line="260"/>
              <w:ind w:left="1377" w:right="1379"/>
            </w:pP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27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</w:r>
          </w:p>
        </w:tc>
        <w:tc>
          <w:tcPr>
            <w:tcW w:w="32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center"/>
              <w:spacing w:lineRule="exact" w:line="260"/>
              <w:ind w:left="1492" w:right="1494"/>
            </w:pP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14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</w:r>
          </w:p>
        </w:tc>
        <w:tc>
          <w:tcPr>
            <w:tcW w:w="10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rPr>
                <w:rFonts w:cs="Calibri" w:hAnsi="Calibri" w:eastAsia="Calibri" w:ascii="Calibri"/>
                <w:sz w:val="22"/>
                <w:szCs w:val="22"/>
              </w:rPr>
              <w:jc w:val="center"/>
              <w:spacing w:lineRule="exact" w:line="260"/>
              <w:ind w:left="354" w:right="351"/>
            </w:pPr>
            <w:r>
              <w:rPr>
                <w:rFonts w:cs="Calibri" w:hAnsi="Calibri" w:eastAsia="Calibri" w:ascii="Calibri"/>
                <w:spacing w:val="1"/>
                <w:w w:val="100"/>
                <w:sz w:val="22"/>
                <w:szCs w:val="22"/>
              </w:rPr>
              <w:t>41</w:t>
            </w:r>
            <w:r>
              <w:rPr>
                <w:rFonts w:cs="Calibri" w:hAnsi="Calibri" w:eastAsia="Calibri" w:ascii="Calibri"/>
                <w:spacing w:val="0"/>
                <w:w w:val="100"/>
                <w:sz w:val="22"/>
                <w:szCs w:val="22"/>
              </w:rPr>
            </w:r>
          </w:p>
        </w:tc>
      </w:tr>
    </w:tbl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7"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12"/>
        <w:ind w:left="222" w:right="75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an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entran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aloja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redes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ciales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1"/>
        <w:ind w:left="222" w:right="6645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hyperlink r:id="rId56">
        <w:r>
          <w:rPr>
            <w:rFonts w:cs="Calibri" w:hAnsi="Calibri" w:eastAsia="Calibri" w:ascii="Calibri"/>
            <w:spacing w:val="1"/>
            <w:w w:val="100"/>
            <w:sz w:val="22"/>
            <w:szCs w:val="22"/>
          </w:rPr>
          <w:t>(</w:t>
        </w:r>
        <w:r>
          <w:rPr>
            <w:rFonts w:cs="Calibri" w:hAnsi="Calibri" w:eastAsia="Calibri" w:ascii="Calibri"/>
            <w:spacing w:val="0"/>
            <w:w w:val="100"/>
            <w:sz w:val="22"/>
            <w:szCs w:val="22"/>
          </w:rPr>
          <w:t>@</w:t>
        </w:r>
        <w:r>
          <w:rPr>
            <w:rFonts w:cs="Calibri" w:hAnsi="Calibri" w:eastAsia="Calibri" w:ascii="Calibri"/>
            <w:spacing w:val="-1"/>
            <w:w w:val="100"/>
            <w:sz w:val="22"/>
            <w:szCs w:val="22"/>
          </w:rPr>
          <w:t>I</w:t>
        </w:r>
        <w:r>
          <w:rPr>
            <w:rFonts w:cs="Calibri" w:hAnsi="Calibri" w:eastAsia="Calibri" w:ascii="Calibri"/>
            <w:spacing w:val="0"/>
            <w:w w:val="100"/>
            <w:sz w:val="22"/>
            <w:szCs w:val="22"/>
          </w:rPr>
          <w:t>AE</w:t>
        </w:r>
        <w:r>
          <w:rPr>
            <w:rFonts w:cs="Calibri" w:hAnsi="Calibri" w:eastAsia="Calibri" w:ascii="Calibri"/>
            <w:spacing w:val="-1"/>
            <w:w w:val="100"/>
            <w:sz w:val="22"/>
            <w:szCs w:val="22"/>
          </w:rPr>
          <w:t>N</w:t>
        </w:r>
        <w:r>
          <w:rPr>
            <w:rFonts w:cs="Calibri" w:hAnsi="Calibri" w:eastAsia="Calibri" w:ascii="Calibri"/>
            <w:spacing w:val="0"/>
            <w:w w:val="100"/>
            <w:sz w:val="22"/>
            <w:szCs w:val="22"/>
          </w:rPr>
          <w:t>U</w:t>
        </w:r>
        <w:r>
          <w:rPr>
            <w:rFonts w:cs="Calibri" w:hAnsi="Calibri" w:eastAsia="Calibri" w:ascii="Calibri"/>
            <w:spacing w:val="-1"/>
            <w:w w:val="100"/>
            <w:sz w:val="22"/>
            <w:szCs w:val="22"/>
          </w:rPr>
          <w:t>n</w:t>
        </w:r>
        <w:r>
          <w:rPr>
            <w:rFonts w:cs="Calibri" w:hAnsi="Calibri" w:eastAsia="Calibri" w:ascii="Calibri"/>
            <w:spacing w:val="0"/>
            <w:w w:val="100"/>
            <w:sz w:val="22"/>
            <w:szCs w:val="22"/>
          </w:rPr>
          <w:t>iv</w:t>
        </w:r>
        <w:r>
          <w:rPr>
            <w:rFonts w:cs="Calibri" w:hAnsi="Calibri" w:eastAsia="Calibri" w:ascii="Calibri"/>
            <w:spacing w:val="1"/>
            <w:w w:val="100"/>
            <w:sz w:val="22"/>
            <w:szCs w:val="22"/>
          </w:rPr>
          <w:t>e</w:t>
        </w:r>
        <w:r>
          <w:rPr>
            <w:rFonts w:cs="Calibri" w:hAnsi="Calibri" w:eastAsia="Calibri" w:ascii="Calibri"/>
            <w:spacing w:val="-3"/>
            <w:w w:val="100"/>
            <w:sz w:val="22"/>
            <w:szCs w:val="22"/>
          </w:rPr>
          <w:t>r</w:t>
        </w:r>
        <w:r>
          <w:rPr>
            <w:rFonts w:cs="Calibri" w:hAnsi="Calibri" w:eastAsia="Calibri" w:ascii="Calibri"/>
            <w:spacing w:val="0"/>
            <w:w w:val="100"/>
            <w:sz w:val="22"/>
            <w:szCs w:val="22"/>
          </w:rPr>
          <w:t>si</w:t>
        </w:r>
        <w:r>
          <w:rPr>
            <w:rFonts w:cs="Calibri" w:hAnsi="Calibri" w:eastAsia="Calibri" w:ascii="Calibri"/>
            <w:spacing w:val="-1"/>
            <w:w w:val="100"/>
            <w:sz w:val="22"/>
            <w:szCs w:val="22"/>
          </w:rPr>
          <w:t>d</w:t>
        </w:r>
        <w:r>
          <w:rPr>
            <w:rFonts w:cs="Calibri" w:hAnsi="Calibri" w:eastAsia="Calibri" w:ascii="Calibri"/>
            <w:spacing w:val="0"/>
            <w:w w:val="100"/>
            <w:sz w:val="22"/>
            <w:szCs w:val="22"/>
          </w:rPr>
          <w:t>a</w:t>
        </w:r>
      </w:hyperlink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).</w:t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20" w:lineRule="exact" w:line="240"/>
      </w:pPr>
      <w:r>
        <w:rPr>
          <w:sz w:val="24"/>
          <w:szCs w:val="24"/>
        </w:rPr>
      </w:r>
    </w:p>
    <w:p>
      <w:pPr>
        <w:rPr>
          <w:rFonts w:cs="Calibri" w:hAnsi="Calibri" w:eastAsia="Calibri" w:ascii="Calibri"/>
          <w:sz w:val="28"/>
          <w:szCs w:val="28"/>
        </w:rPr>
        <w:jc w:val="both"/>
        <w:ind w:left="222" w:right="6615"/>
      </w:pPr>
      <w:r>
        <w:rPr>
          <w:rFonts w:cs="Calibri" w:hAnsi="Calibri" w:eastAsia="Calibri" w:ascii="Calibri"/>
          <w:b/>
          <w:sz w:val="28"/>
          <w:szCs w:val="28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Pla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  <w:u w:val="thick" w:color="000000"/>
        </w:rPr>
        <w:t>t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afor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  <w:u w:val="thick" w:color="000000"/>
        </w:rPr>
        <w:t>m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a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Y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  <w:t>o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uT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  <w:u w:val="thick" w:color="000000"/>
        </w:rPr>
        <w:t>u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be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</w:r>
      <w:r>
        <w:rPr>
          <w:rFonts w:cs="Calibri" w:hAnsi="Calibri" w:eastAsia="Calibri" w:ascii="Calibri"/>
          <w:spacing w:val="0"/>
          <w:w w:val="100"/>
          <w:sz w:val="28"/>
          <w:szCs w:val="28"/>
        </w:rPr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222" w:right="74"/>
        <w:sectPr>
          <w:pgMar w:header="0" w:footer="0" w:top="660" w:bottom="280" w:left="1480" w:right="1160"/>
          <w:headerReference w:type="default" r:id="rId52"/>
          <w:pgSz w:w="11920" w:h="16840"/>
        </w:sectPr>
      </w:pP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alm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rel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acar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taf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e,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rep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sit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rio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erial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enera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área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ic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color w:val="252525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ién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ha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sf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un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sp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cio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us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eden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xp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rsi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cl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cati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tu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les,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rencias,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tic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as,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entre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tr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s.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últ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8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dí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pl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f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Tu</w:t>
      </w:r>
      <w:r>
        <w:rPr>
          <w:rFonts w:cs="Calibri" w:hAnsi="Calibri" w:eastAsia="Calibri" w:ascii="Calibri"/>
          <w:color w:val="252525"/>
          <w:spacing w:val="-4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recib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1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1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1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2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istas.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14"/>
          <w:szCs w:val="14"/>
        </w:rPr>
        <w:jc w:val="left"/>
        <w:spacing w:before="9" w:lineRule="exact" w:line="140"/>
      </w:pPr>
      <w:r>
        <w:rPr>
          <w:sz w:val="14"/>
          <w:szCs w:val="14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12"/>
        <w:ind w:left="602" w:right="1115"/>
      </w:pP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an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lle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ales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centra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rta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sic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x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ás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as,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ecib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x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elen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resp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tan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x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ern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ce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ebr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4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5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2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stituci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real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stas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x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cen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e.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al,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lle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s.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462C1"/>
          <w:spacing w:val="0"/>
          <w:w w:val="100"/>
          <w:sz w:val="22"/>
          <w:szCs w:val="22"/>
        </w:rPr>
      </w:r>
      <w:hyperlink r:id="rId58"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h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p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: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.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y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u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tu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b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e.c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m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wa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ch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?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v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=Ai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l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J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2"/>
            <w:w w:val="100"/>
            <w:sz w:val="22"/>
            <w:szCs w:val="22"/>
            <w:u w:val="single" w:color="0462C1"/>
          </w:rPr>
          <w:t>Q</w:t>
        </w:r>
        <w:r>
          <w:rPr>
            <w:rFonts w:cs="Calibri" w:hAnsi="Calibri" w:eastAsia="Calibri" w:ascii="Calibri"/>
            <w:color w:val="0462C1"/>
            <w:spacing w:val="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-</w:t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r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3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1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g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I</w:t>
        </w:r>
      </w:hyperlink>
      <w:r>
        <w:rPr>
          <w:rFonts w:cs="Calibri" w:hAnsi="Calibri" w:eastAsia="Calibri" w:ascii="Calibri"/>
          <w:color w:val="0462C1"/>
          <w:spacing w:val="0"/>
          <w:w w:val="100"/>
          <w:sz w:val="22"/>
          <w:szCs w:val="22"/>
        </w:rPr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18"/>
          <w:szCs w:val="18"/>
        </w:rPr>
        <w:jc w:val="left"/>
        <w:spacing w:before="9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8"/>
          <w:szCs w:val="28"/>
        </w:rPr>
        <w:jc w:val="both"/>
        <w:spacing w:lineRule="exact" w:line="340"/>
        <w:ind w:left="602" w:right="5768"/>
      </w:pPr>
      <w:r>
        <w:pict>
          <v:group style="position:absolute;margin-left:84.574pt;margin-top:15.04pt;width:214.686pt;height:1.05999pt;mso-position-horizontal-relative:page;mso-position-vertical-relative:paragraph;z-index:-719" coordorigin="1691,301" coordsize="4294,21">
            <v:shape style="position:absolute;left:1702;top:311;width:3915;height:0" coordorigin="1702,311" coordsize="3915,0" path="m1702,311l5617,311e" filled="f" stroked="t" strokeweight="1.05999pt" strokecolor="#000000">
              <v:path arrowok="t"/>
            </v:shape>
            <v:shape style="position:absolute;left:5617;top:311;width:358;height:0" coordorigin="5617,311" coordsize="358,0" path="m5617,311l5975,311e" filled="f" stroked="t" strokeweight="1.05999pt" strokecolor="#000000">
              <v:path arrowok="t"/>
            </v:shape>
            <w10:wrap type="none"/>
          </v:group>
        </w:pic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Cob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</w:rPr>
        <w:t>r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</w:rPr>
        <w:t>t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u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</w:rPr>
        <w:t>r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as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a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</w:rPr>
        <w:t>u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d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</w:rPr>
        <w:t>i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o</w:t>
      </w:r>
      <w:r>
        <w:rPr>
          <w:rFonts w:cs="Calibri" w:hAnsi="Calibri" w:eastAsia="Calibri" w:ascii="Calibri"/>
          <w:b/>
          <w:spacing w:val="-3"/>
          <w:w w:val="100"/>
          <w:sz w:val="28"/>
          <w:szCs w:val="28"/>
        </w:rPr>
        <w:t>v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i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</w:rPr>
        <w:t>s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u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</w:rPr>
        <w:t>a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l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</w:rPr>
        <w:t>e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s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de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</w:rPr>
        <w:t>v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en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</w:rPr>
        <w:t>t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  <w:t>s</w:t>
      </w:r>
      <w:r>
        <w:rPr>
          <w:rFonts w:cs="Calibri" w:hAnsi="Calibri" w:eastAsia="Calibri" w:ascii="Calibri"/>
          <w:spacing w:val="0"/>
          <w:w w:val="100"/>
          <w:sz w:val="28"/>
          <w:szCs w:val="28"/>
        </w:rPr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602" w:right="1113"/>
      </w:pP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ierto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edad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les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lle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act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sean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sencia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irt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í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as.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Este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4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eb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k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462C1"/>
          <w:spacing w:val="0"/>
          <w:w w:val="100"/>
          <w:sz w:val="22"/>
          <w:szCs w:val="22"/>
        </w:rPr>
      </w:r>
      <w:hyperlink r:id="rId59"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h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t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p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: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w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w.f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ce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b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k.c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m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I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N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U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n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i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v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ersi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d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d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/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v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i</w:t>
        </w:r>
        <w:r>
          <w:rPr>
            <w:rFonts w:cs="Calibri" w:hAnsi="Calibri" w:eastAsia="Calibri" w:ascii="Calibri"/>
            <w:color w:val="0462C1"/>
            <w:spacing w:val="-4"/>
            <w:w w:val="100"/>
            <w:sz w:val="22"/>
            <w:szCs w:val="22"/>
            <w:u w:val="single" w:color="0462C1"/>
          </w:rPr>
          <w:t>d</w:t>
        </w:r>
        <w:r>
          <w:rPr>
            <w:rFonts w:cs="Calibri" w:hAnsi="Calibri" w:eastAsia="Calibri" w:ascii="Calibri"/>
            <w:color w:val="0462C1"/>
            <w:spacing w:val="-4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</w:t>
        </w:r>
        <w:r>
          <w:rPr>
            <w:rFonts w:cs="Calibri" w:hAnsi="Calibri" w:eastAsia="Calibri" w:ascii="Calibri"/>
            <w:color w:val="0462C1"/>
            <w:spacing w:val="2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  <w:t>s</w:t>
        </w:r>
        <w:r>
          <w:rPr>
            <w:rFonts w:cs="Calibri" w:hAnsi="Calibri" w:eastAsia="Calibri" w:ascii="Calibri"/>
            <w:color w:val="0462C1"/>
            <w:spacing w:val="-2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?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l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o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ca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  <w:t>l</w:t>
        </w:r>
        <w:r>
          <w:rPr>
            <w:rFonts w:cs="Calibri" w:hAnsi="Calibri" w:eastAsia="Calibri" w:ascii="Calibri"/>
            <w:color w:val="0462C1"/>
            <w:spacing w:val="-3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  <w:t>=</w:t>
        </w:r>
        <w:r>
          <w:rPr>
            <w:rFonts w:cs="Calibri" w:hAnsi="Calibri" w:eastAsia="Calibri" w:ascii="Calibri"/>
            <w:color w:val="0462C1"/>
            <w:spacing w:val="-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0"/>
            <w:w w:val="100"/>
            <w:sz w:val="22"/>
            <w:szCs w:val="22"/>
            <w:u w:val="single" w:color="0462C1"/>
          </w:rPr>
          <w:t>es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_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  <w:t>L</w:t>
        </w:r>
        <w:r>
          <w:rPr>
            <w:rFonts w:cs="Calibri" w:hAnsi="Calibri" w:eastAsia="Calibri" w:ascii="Calibri"/>
            <w:color w:val="0462C1"/>
            <w:spacing w:val="1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4"/>
            <w:w w:val="100"/>
            <w:sz w:val="22"/>
            <w:szCs w:val="22"/>
            <w:u w:val="single" w:color="0462C1"/>
          </w:rPr>
          <w:t>A</w:t>
        </w:r>
        <w:r>
          <w:rPr>
            <w:rFonts w:cs="Calibri" w:hAnsi="Calibri" w:eastAsia="Calibri" w:ascii="Calibri"/>
            <w:color w:val="0462C1"/>
            <w:spacing w:val="4"/>
            <w:w w:val="100"/>
            <w:sz w:val="22"/>
            <w:szCs w:val="22"/>
            <w:u w:val="single" w:color="0462C1"/>
          </w:rPr>
        </w:r>
        <w:r>
          <w:rPr>
            <w:rFonts w:cs="Calibri" w:hAnsi="Calibri" w:eastAsia="Calibri" w:ascii="Calibri"/>
            <w:color w:val="0462C1"/>
            <w:spacing w:val="4"/>
            <w:w w:val="100"/>
            <w:sz w:val="22"/>
            <w:szCs w:val="22"/>
          </w:rPr>
        </w:r>
        <w:r>
          <w:rPr>
            <w:rFonts w:cs="Calibri" w:hAnsi="Calibri" w:eastAsia="Calibri" w:ascii="Calibri"/>
            <w:color w:val="0462C1"/>
            <w:spacing w:val="4"/>
            <w:w w:val="100"/>
            <w:sz w:val="22"/>
            <w:szCs w:val="22"/>
          </w:rPr>
        </w:r>
        <w:r>
          <w:rPr>
            <w:rFonts w:cs="Calibri" w:hAnsi="Calibri" w:eastAsia="Calibri" w:ascii="Calibri"/>
            <w:color w:val="252525"/>
            <w:spacing w:val="0"/>
            <w:w w:val="100"/>
            <w:sz w:val="22"/>
            <w:szCs w:val="22"/>
          </w:rPr>
          <w:t>.</w:t>
        </w:r>
      </w:hyperlink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área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6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icaci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iti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j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eso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ica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stitució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15"/>
          <w:szCs w:val="15"/>
        </w:rPr>
        <w:jc w:val="left"/>
        <w:spacing w:before="8" w:lineRule="exact" w:line="140"/>
      </w:pPr>
      <w:r>
        <w:rPr>
          <w:sz w:val="15"/>
          <w:szCs w:val="15"/>
        </w:rPr>
      </w:r>
    </w:p>
    <w:p>
      <w:pPr>
        <w:rPr>
          <w:rFonts w:cs="Calibri" w:hAnsi="Calibri" w:eastAsia="Calibri" w:ascii="Calibri"/>
          <w:sz w:val="28"/>
          <w:szCs w:val="28"/>
        </w:rPr>
        <w:jc w:val="both"/>
        <w:ind w:left="602" w:right="5970"/>
      </w:pPr>
      <w:r>
        <w:rPr>
          <w:rFonts w:cs="Calibri" w:hAnsi="Calibri" w:eastAsia="Calibri" w:ascii="Calibri"/>
          <w:b/>
          <w:sz w:val="28"/>
          <w:szCs w:val="28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Cob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  <w:u w:val="thick" w:color="000000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  <w:u w:val="thick" w:color="000000"/>
        </w:rPr>
        <w:t>r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  <w:u w:val="thick" w:color="000000"/>
        </w:rPr>
        <w:t>t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u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  <w:u w:val="thick" w:color="000000"/>
        </w:rPr>
        <w:t>r</w:t>
      </w:r>
      <w:r>
        <w:rPr>
          <w:rFonts w:cs="Calibri" w:hAnsi="Calibri" w:eastAsia="Calibri" w:ascii="Calibri"/>
          <w:b/>
          <w:spacing w:val="-1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as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f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  <w:t>o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  <w:u w:val="thick" w:color="000000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  <w:t>o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  <w:u w:val="thick" w:color="000000"/>
        </w:rPr>
        <w:t>g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  <w:u w:val="thick" w:color="000000"/>
        </w:rPr>
        <w:t>r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  <w:t>á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f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  <w:t>i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cas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de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 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ev</w:t>
      </w:r>
      <w:r>
        <w:rPr>
          <w:rFonts w:cs="Calibri" w:hAnsi="Calibri" w:eastAsia="Calibri" w:ascii="Calibri"/>
          <w:b/>
          <w:spacing w:val="-3"/>
          <w:w w:val="100"/>
          <w:sz w:val="28"/>
          <w:szCs w:val="28"/>
          <w:u w:val="thick" w:color="000000"/>
        </w:rPr>
        <w:t>e</w:t>
      </w:r>
      <w:r>
        <w:rPr>
          <w:rFonts w:cs="Calibri" w:hAnsi="Calibri" w:eastAsia="Calibri" w:ascii="Calibri"/>
          <w:b/>
          <w:spacing w:val="-3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n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  <w:u w:val="thick" w:color="000000"/>
        </w:rPr>
        <w:t>t</w:t>
      </w:r>
      <w:r>
        <w:rPr>
          <w:rFonts w:cs="Calibri" w:hAnsi="Calibri" w:eastAsia="Calibri" w:ascii="Calibri"/>
          <w:b/>
          <w:spacing w:val="1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  <w:t>o</w:t>
      </w:r>
      <w:r>
        <w:rPr>
          <w:rFonts w:cs="Calibri" w:hAnsi="Calibri" w:eastAsia="Calibri" w:ascii="Calibri"/>
          <w:b/>
          <w:spacing w:val="-2"/>
          <w:w w:val="100"/>
          <w:sz w:val="28"/>
          <w:szCs w:val="28"/>
          <w:u w:val="thick" w:color="000000"/>
        </w:rPr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  <w:u w:val="thick" w:color="000000"/>
        </w:rPr>
        <w:t>s</w:t>
      </w:r>
      <w:r>
        <w:rPr>
          <w:rFonts w:cs="Calibri" w:hAnsi="Calibri" w:eastAsia="Calibri" w:ascii="Calibri"/>
          <w:b/>
          <w:spacing w:val="0"/>
          <w:w w:val="100"/>
          <w:sz w:val="28"/>
          <w:szCs w:val="28"/>
        </w:rPr>
      </w:r>
      <w:r>
        <w:rPr>
          <w:rFonts w:cs="Calibri" w:hAnsi="Calibri" w:eastAsia="Calibri" w:ascii="Calibri"/>
          <w:spacing w:val="0"/>
          <w:w w:val="100"/>
          <w:sz w:val="28"/>
          <w:szCs w:val="28"/>
        </w:rPr>
      </w:r>
    </w:p>
    <w:p>
      <w:pPr>
        <w:rPr>
          <w:sz w:val="16"/>
          <w:szCs w:val="16"/>
        </w:rPr>
        <w:jc w:val="left"/>
        <w:spacing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602" w:right="1113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ráf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ráctica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icar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cial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5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rafo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stru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tale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ctar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18"/>
          <w:szCs w:val="18"/>
        </w:rPr>
        <w:jc w:val="left"/>
        <w:spacing w:before="8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ind w:left="602" w:right="9049"/>
      </w:pP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J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PLO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</w:p>
    <w:p>
      <w:pPr>
        <w:rPr>
          <w:sz w:val="24"/>
          <w:szCs w:val="24"/>
        </w:rPr>
        <w:jc w:val="left"/>
        <w:spacing w:before="1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500"/>
      </w:pPr>
      <w:r>
        <w:pict>
          <v:shape type="#_x0000_t75" style="position:absolute;margin-left:352.35pt;margin-top:0.75pt;width:201.45pt;height:173.1pt;mso-position-horizontal-relative:page;mso-position-vertical-relative:paragraph;z-index:-718">
            <v:imagedata o:title="" r:id="rId60"/>
          </v:shape>
        </w:pict>
      </w:r>
      <w:r>
        <w:pict>
          <v:shape type="#_x0000_t75" style="width:259.35pt;height:171.7pt">
            <v:imagedata o:title="" r:id="rId61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14"/>
          <w:szCs w:val="14"/>
        </w:rPr>
        <w:jc w:val="left"/>
        <w:spacing w:before="5" w:lineRule="exact" w:line="140"/>
      </w:pPr>
      <w:r>
        <w:rPr>
          <w:sz w:val="14"/>
          <w:szCs w:val="14"/>
        </w:rPr>
      </w:r>
    </w:p>
    <w:p>
      <w:pPr>
        <w:rPr>
          <w:rFonts w:cs="Times New Roman" w:hAnsi="Times New Roman" w:eastAsia="Times New Roman" w:ascii="Times New Roman"/>
          <w:sz w:val="20"/>
          <w:szCs w:val="20"/>
        </w:rPr>
        <w:jc w:val="left"/>
        <w:ind w:left="105"/>
        <w:sectPr>
          <w:pgMar w:header="1472" w:footer="0" w:top="1740" w:bottom="280" w:left="1100" w:right="120"/>
          <w:headerReference w:type="default" r:id="rId57"/>
          <w:pgSz w:w="11920" w:h="16840"/>
        </w:sectPr>
      </w:pPr>
      <w:r>
        <w:pict>
          <v:shape type="#_x0000_t75" style="width:523.3pt;height:167.15pt">
            <v:imagedata o:title="" r:id="rId62"/>
          </v:shape>
        </w:pict>
      </w:r>
      <w:r>
        <w:rPr>
          <w:rFonts w:cs="Times New Roman" w:hAnsi="Times New Roman" w:eastAsia="Times New Roman" w:ascii="Times New Roman"/>
          <w:sz w:val="20"/>
          <w:szCs w:val="20"/>
        </w:rPr>
      </w:r>
    </w:p>
    <w:p>
      <w:pPr>
        <w:rPr>
          <w:sz w:val="20"/>
          <w:szCs w:val="20"/>
        </w:rPr>
        <w:jc w:val="left"/>
        <w:spacing w:before="1"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before="12" w:lineRule="auto" w:line="275"/>
        <w:ind w:left="102" w:right="76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aja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3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erta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;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Ofer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rca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tituc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al.</w:t>
      </w:r>
    </w:p>
    <w:p>
      <w:pPr>
        <w:rPr>
          <w:sz w:val="16"/>
          <w:szCs w:val="16"/>
        </w:rPr>
        <w:jc w:val="left"/>
        <w:spacing w:before="9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74"/>
        <w:ind w:left="102" w:right="78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ás,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al.</w:t>
      </w:r>
    </w:p>
    <w:p>
      <w:pPr>
        <w:rPr>
          <w:sz w:val="17"/>
          <w:szCs w:val="17"/>
        </w:rPr>
        <w:jc w:val="left"/>
        <w:spacing w:lineRule="exact" w:line="160"/>
      </w:pPr>
      <w:r>
        <w:rPr>
          <w:sz w:val="17"/>
          <w:szCs w:val="17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75"/>
        <w:ind w:left="102" w:right="75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taje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tucio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2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rta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cial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</w:t>
      </w:r>
      <w:r>
        <w:rPr>
          <w:rFonts w:cs="Calibri" w:hAnsi="Calibri" w:eastAsia="Calibri" w:ascii="Calibri"/>
          <w:spacing w:val="2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ferta</w:t>
      </w:r>
      <w:r>
        <w:rPr>
          <w:rFonts w:cs="Calibri" w:hAnsi="Calibri" w:eastAsia="Calibri" w:ascii="Calibri"/>
          <w:spacing w:val="3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3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3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3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stituto</w:t>
      </w:r>
      <w:r>
        <w:rPr>
          <w:rFonts w:cs="Calibri" w:hAnsi="Calibri" w:eastAsia="Calibri" w:ascii="Calibri"/>
          <w:spacing w:val="3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3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ales.</w:t>
      </w:r>
      <w:r>
        <w:rPr>
          <w:rFonts w:cs="Calibri" w:hAnsi="Calibri" w:eastAsia="Calibri" w:ascii="Calibri"/>
          <w:spacing w:val="2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2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alor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3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9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p>
      <w:pPr>
        <w:rPr>
          <w:sz w:val="16"/>
          <w:szCs w:val="16"/>
        </w:rPr>
        <w:jc w:val="left"/>
        <w:spacing w:before="10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75"/>
        <w:ind w:left="102" w:right="75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Serv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cio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alería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irect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stituto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fin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ria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esde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creac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9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7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asta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echa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enaje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esar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llo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istrat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alor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3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(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S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b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-1"/>
          <w:w w:val="100"/>
          <w:sz w:val="22"/>
          <w:szCs w:val="22"/>
        </w:rPr>
        <w:t>J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b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b/>
          <w:spacing w:val="-3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b/>
          <w:spacing w:val="0"/>
          <w:w w:val="100"/>
          <w:sz w:val="22"/>
          <w:szCs w:val="22"/>
        </w:rPr>
        <w:t>)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</w:r>
    </w:p>
    <w:p>
      <w:pPr>
        <w:rPr>
          <w:sz w:val="16"/>
          <w:szCs w:val="16"/>
        </w:rPr>
        <w:jc w:val="left"/>
        <w:spacing w:before="9" w:lineRule="exact" w:line="160"/>
      </w:pPr>
      <w:r>
        <w:rPr>
          <w:sz w:val="16"/>
          <w:szCs w:val="16"/>
        </w:rPr>
      </w:r>
    </w:p>
    <w:p>
      <w:pPr>
        <w:rPr>
          <w:rFonts w:cs="Calibri" w:hAnsi="Calibri" w:eastAsia="Calibri" w:ascii="Calibri"/>
          <w:sz w:val="22"/>
          <w:szCs w:val="22"/>
        </w:rPr>
        <w:jc w:val="both"/>
        <w:spacing w:lineRule="auto" w:line="276"/>
        <w:ind w:left="102" w:right="71"/>
      </w:pPr>
      <w:r>
        <w:rPr>
          <w:rFonts w:cs="Calibri" w:hAnsi="Calibri" w:eastAsia="Calibri" w:ascii="Calibri"/>
          <w:spacing w:val="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3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: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rensa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ita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ital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6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istrat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tie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istrat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tuto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es,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genera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1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.5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á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A.</w:t>
      </w:r>
    </w:p>
    <w:p>
      <w:pPr>
        <w:rPr>
          <w:sz w:val="24"/>
          <w:szCs w:val="24"/>
        </w:rPr>
        <w:jc w:val="left"/>
        <w:spacing w:before="10" w:lineRule="exact" w:line="240"/>
      </w:pPr>
      <w:r>
        <w:rPr>
          <w:sz w:val="24"/>
          <w:szCs w:val="24"/>
        </w:rPr>
      </w:r>
    </w:p>
    <w:p>
      <w:pPr>
        <w:rPr>
          <w:rFonts w:cs="Calibri" w:hAnsi="Calibri" w:eastAsia="Calibri" w:ascii="Calibri"/>
          <w:sz w:val="28"/>
          <w:szCs w:val="28"/>
        </w:rPr>
        <w:jc w:val="both"/>
        <w:ind w:left="102" w:right="4213"/>
      </w:pP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6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.</w:t>
      </w:r>
      <w:r>
        <w:rPr>
          <w:rFonts w:cs="Calibri" w:hAnsi="Calibri" w:eastAsia="Calibri" w:ascii="Calibri"/>
          <w:b/>
          <w:color w:val="004F9F"/>
          <w:spacing w:val="3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CONC</w:t>
      </w:r>
      <w:r>
        <w:rPr>
          <w:rFonts w:cs="Calibri" w:hAnsi="Calibri" w:eastAsia="Calibri" w:ascii="Calibri"/>
          <w:b/>
          <w:color w:val="004F9F"/>
          <w:spacing w:val="1"/>
          <w:w w:val="100"/>
          <w:sz w:val="28"/>
          <w:szCs w:val="28"/>
        </w:rPr>
        <w:t>L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U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S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I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ONES</w:t>
      </w:r>
      <w:r>
        <w:rPr>
          <w:rFonts w:cs="Calibri" w:hAnsi="Calibri" w:eastAsia="Calibri" w:ascii="Calibri"/>
          <w:b/>
          <w:color w:val="004F9F"/>
          <w:spacing w:val="-2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Y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R</w:t>
      </w:r>
      <w:r>
        <w:rPr>
          <w:rFonts w:cs="Calibri" w:hAnsi="Calibri" w:eastAsia="Calibri" w:ascii="Calibri"/>
          <w:b/>
          <w:color w:val="004F9F"/>
          <w:spacing w:val="-3"/>
          <w:w w:val="100"/>
          <w:sz w:val="28"/>
          <w:szCs w:val="28"/>
        </w:rPr>
        <w:t>E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COME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N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D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A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CION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E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S</w:t>
      </w:r>
      <w:r>
        <w:rPr>
          <w:rFonts w:cs="Calibri" w:hAnsi="Calibri" w:eastAsia="Calibri" w:ascii="Calibri"/>
          <w:color w:val="000000"/>
          <w:spacing w:val="0"/>
          <w:w w:val="100"/>
          <w:sz w:val="28"/>
          <w:szCs w:val="28"/>
        </w:rPr>
      </w:r>
    </w:p>
    <w:p>
      <w:pPr>
        <w:rPr>
          <w:rFonts w:cs="Calibri" w:hAnsi="Calibri" w:eastAsia="Calibri" w:ascii="Calibri"/>
          <w:sz w:val="22"/>
          <w:szCs w:val="22"/>
        </w:rPr>
        <w:tabs>
          <w:tab w:pos="800" w:val="left"/>
        </w:tabs>
        <w:jc w:val="both"/>
        <w:spacing w:before="28"/>
        <w:ind w:left="822" w:right="67" w:hanging="360"/>
      </w:pPr>
      <w:r>
        <w:rPr>
          <w:rFonts w:cs="Symbol" w:hAnsi="Symbol" w:eastAsia="Symbol" w:ascii="Symbol"/>
          <w:sz w:val="22"/>
          <w:szCs w:val="22"/>
        </w:rPr>
      </w:r>
      <w:r>
        <w:rPr>
          <w:rFonts w:cs="Times New Roman" w:hAnsi="Times New Roman" w:eastAsia="Times New Roman" w:ascii="Times New Roman"/>
          <w:sz w:val="22"/>
          <w:szCs w:val="22"/>
        </w:rPr>
        <w:tab/>
      </w:r>
      <w:r>
        <w:rPr>
          <w:rFonts w:cs="Times New Roman" w:hAnsi="Times New Roman" w:eastAsia="Times New Roman" w:ascii="Times New Roman"/>
          <w:sz w:val="22"/>
          <w:szCs w:val="22"/>
        </w:rPr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3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ental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stri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ir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3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to</w:t>
      </w:r>
      <w:r>
        <w:rPr>
          <w:rFonts w:cs="Calibri" w:hAnsi="Calibri" w:eastAsia="Calibri" w:ascii="Calibri"/>
          <w:spacing w:val="3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stituci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atr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ás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rí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encias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atract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2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ello</w:t>
      </w:r>
      <w:r>
        <w:rPr>
          <w:rFonts w:cs="Calibri" w:hAnsi="Calibri" w:eastAsia="Calibri" w:ascii="Calibri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2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2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2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6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5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2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stul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2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2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rim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2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rte</w:t>
      </w:r>
      <w:r>
        <w:rPr>
          <w:rFonts w:cs="Calibri" w:hAnsi="Calibri" w:eastAsia="Calibri" w:ascii="Calibri"/>
          <w:spacing w:val="2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2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2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alca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age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lici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res.</w:t>
      </w:r>
    </w:p>
    <w:p>
      <w:pPr>
        <w:rPr>
          <w:sz w:val="26"/>
          <w:szCs w:val="26"/>
        </w:rPr>
        <w:jc w:val="left"/>
        <w:spacing w:before="11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22"/>
          <w:szCs w:val="22"/>
        </w:rPr>
        <w:tabs>
          <w:tab w:pos="800" w:val="left"/>
        </w:tabs>
        <w:jc w:val="both"/>
        <w:ind w:left="822" w:right="71" w:hanging="360"/>
      </w:pPr>
      <w:r>
        <w:rPr>
          <w:rFonts w:cs="Symbol" w:hAnsi="Symbol" w:eastAsia="Symbol" w:ascii="Symbol"/>
          <w:sz w:val="22"/>
          <w:szCs w:val="22"/>
        </w:rPr>
      </w:r>
      <w:r>
        <w:rPr>
          <w:rFonts w:cs="Times New Roman" w:hAnsi="Times New Roman" w:eastAsia="Times New Roman" w:ascii="Times New Roman"/>
          <w:sz w:val="22"/>
          <w:szCs w:val="22"/>
        </w:rPr>
        <w:tab/>
      </w:r>
      <w:r>
        <w:rPr>
          <w:rFonts w:cs="Times New Roman" w:hAnsi="Times New Roman" w:eastAsia="Times New Roman" w:ascii="Times New Roman"/>
          <w:sz w:val="22"/>
          <w:szCs w:val="22"/>
        </w:rPr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ñ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saria</w:t>
      </w:r>
      <w:r>
        <w:rPr>
          <w:rFonts w:cs="Calibri" w:hAnsi="Calibri" w:eastAsia="Calibri" w:ascii="Calibri"/>
          <w:spacing w:val="1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1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sist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cati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s.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ías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ear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cep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reati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lsa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ital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egr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l.</w:t>
      </w:r>
    </w:p>
    <w:p>
      <w:pPr>
        <w:rPr>
          <w:sz w:val="26"/>
          <w:szCs w:val="26"/>
        </w:rPr>
        <w:jc w:val="left"/>
        <w:spacing w:before="13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22"/>
          <w:szCs w:val="22"/>
        </w:rPr>
        <w:tabs>
          <w:tab w:pos="800" w:val="left"/>
        </w:tabs>
        <w:jc w:val="both"/>
        <w:ind w:left="822" w:right="74" w:hanging="360"/>
      </w:pPr>
      <w:r>
        <w:rPr>
          <w:rFonts w:cs="Symbol" w:hAnsi="Symbol" w:eastAsia="Symbol" w:ascii="Symbol"/>
          <w:sz w:val="22"/>
          <w:szCs w:val="22"/>
        </w:rPr>
      </w:r>
      <w:r>
        <w:rPr>
          <w:rFonts w:cs="Times New Roman" w:hAnsi="Times New Roman" w:eastAsia="Times New Roman" w:ascii="Times New Roman"/>
          <w:sz w:val="22"/>
          <w:szCs w:val="22"/>
        </w:rPr>
        <w:tab/>
      </w:r>
      <w:r>
        <w:rPr>
          <w:rFonts w:cs="Times New Roman" w:hAnsi="Times New Roman" w:eastAsia="Times New Roman" w:ascii="Times New Roman"/>
          <w:sz w:val="22"/>
          <w:szCs w:val="22"/>
        </w:rPr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color w:val="252525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color w:val="252525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í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2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2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ef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cti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2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tr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ed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es.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ertura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ental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ara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iar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alca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ce,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faci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ita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so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ers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icas.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enf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tri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if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cati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ento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iv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rs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color w:val="252525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aci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al.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26"/>
          <w:szCs w:val="26"/>
        </w:rPr>
        <w:jc w:val="left"/>
        <w:spacing w:before="13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22"/>
          <w:szCs w:val="22"/>
        </w:rPr>
        <w:tabs>
          <w:tab w:pos="800" w:val="left"/>
        </w:tabs>
        <w:jc w:val="both"/>
        <w:ind w:left="822" w:right="76" w:hanging="360"/>
        <w:sectPr>
          <w:pgMar w:header="1472" w:footer="0" w:top="1740" w:bottom="280" w:left="1600" w:right="1160"/>
          <w:headerReference w:type="default" r:id="rId63"/>
          <w:pgSz w:w="11920" w:h="16840"/>
        </w:sectPr>
      </w:pPr>
      <w:r>
        <w:rPr>
          <w:rFonts w:cs="Symbol" w:hAnsi="Symbol" w:eastAsia="Symbol" w:ascii="Symbol"/>
          <w:color w:val="252525"/>
          <w:sz w:val="22"/>
          <w:szCs w:val="22"/>
        </w:rPr>
      </w:r>
      <w:r>
        <w:rPr>
          <w:rFonts w:cs="Times New Roman" w:hAnsi="Times New Roman" w:eastAsia="Times New Roman" w:ascii="Times New Roman"/>
          <w:color w:val="252525"/>
          <w:sz w:val="22"/>
          <w:szCs w:val="22"/>
        </w:rPr>
        <w:tab/>
      </w:r>
      <w:r>
        <w:rPr>
          <w:rFonts w:cs="Times New Roman" w:hAnsi="Times New Roman" w:eastAsia="Times New Roman" w:ascii="Times New Roman"/>
          <w:color w:val="252525"/>
          <w:sz w:val="22"/>
          <w:szCs w:val="22"/>
        </w:rPr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3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tili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z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ac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3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2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al</w:t>
      </w:r>
      <w:r>
        <w:rPr>
          <w:rFonts w:cs="Calibri" w:hAnsi="Calibri" w:eastAsia="Calibri" w:ascii="Calibri"/>
          <w:color w:val="252525"/>
          <w:spacing w:val="3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f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rtal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tanto</w:t>
      </w:r>
      <w:r>
        <w:rPr>
          <w:rFonts w:cs="Calibri" w:hAnsi="Calibri" w:eastAsia="Calibri" w:ascii="Calibri"/>
          <w:color w:val="252525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252525"/>
          <w:spacing w:val="3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erna</w:t>
      </w:r>
      <w:r>
        <w:rPr>
          <w:rFonts w:cs="Calibri" w:hAnsi="Calibri" w:eastAsia="Calibri" w:ascii="Calibri"/>
          <w:color w:val="252525"/>
          <w:spacing w:val="3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x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3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3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stra</w:t>
      </w:r>
      <w:r>
        <w:rPr>
          <w:rFonts w:cs="Calibri" w:hAnsi="Calibri" w:eastAsia="Calibri" w:ascii="Calibri"/>
          <w:color w:val="252525"/>
          <w:spacing w:val="3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tit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color w:val="252525"/>
          <w:spacing w:val="3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ta</w:t>
      </w:r>
      <w:r>
        <w:rPr>
          <w:rFonts w:cs="Calibri" w:hAnsi="Calibri" w:eastAsia="Calibri" w:ascii="Calibri"/>
          <w:color w:val="252525"/>
          <w:spacing w:val="3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egia</w:t>
      </w:r>
      <w:r>
        <w:rPr>
          <w:rFonts w:cs="Calibri" w:hAnsi="Calibri" w:eastAsia="Calibri" w:ascii="Calibri"/>
          <w:color w:val="252525"/>
          <w:spacing w:val="3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3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lo</w:t>
      </w:r>
      <w:r>
        <w:rPr>
          <w:rFonts w:cs="Calibri" w:hAnsi="Calibri" w:eastAsia="Calibri" w:ascii="Calibri"/>
          <w:color w:val="252525"/>
          <w:spacing w:val="3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3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lifica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3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252525"/>
          <w:spacing w:val="3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tra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3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53"/>
        <w:ind w:left="822" w:right="76"/>
      </w:pP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3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rel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e,</w:t>
      </w:r>
      <w:r>
        <w:rPr>
          <w:rFonts w:cs="Calibri" w:hAnsi="Calibri" w:eastAsia="Calibri" w:ascii="Calibri"/>
          <w:color w:val="252525"/>
          <w:spacing w:val="4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si</w:t>
      </w:r>
      <w:r>
        <w:rPr>
          <w:rFonts w:cs="Calibri" w:hAnsi="Calibri" w:eastAsia="Calibri" w:ascii="Calibri"/>
          <w:color w:val="252525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4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3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ién</w:t>
      </w:r>
      <w:r>
        <w:rPr>
          <w:rFonts w:cs="Calibri" w:hAnsi="Calibri" w:eastAsia="Calibri" w:ascii="Calibri"/>
          <w:color w:val="252525"/>
          <w:spacing w:val="36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3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4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3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3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color w:val="252525"/>
          <w:spacing w:val="3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aca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ica</w:t>
      </w:r>
      <w:r>
        <w:rPr>
          <w:rFonts w:cs="Calibri" w:hAnsi="Calibri" w:eastAsia="Calibri" w:ascii="Calibri"/>
          <w:color w:val="252525"/>
          <w:spacing w:val="3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s,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l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ecis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252525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-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252525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252525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252525"/>
          <w:spacing w:val="4"/>
          <w:w w:val="100"/>
          <w:sz w:val="22"/>
          <w:szCs w:val="22"/>
        </w:rPr>
        <w:t>s</w:t>
      </w:r>
      <w:r>
        <w:rPr>
          <w:rFonts w:cs="Calibri" w:hAnsi="Calibri" w:eastAsia="Calibri" w:ascii="Calibri"/>
          <w:color w:val="252525"/>
          <w:spacing w:val="0"/>
          <w:w w:val="100"/>
          <w:sz w:val="22"/>
          <w:szCs w:val="22"/>
        </w:rPr>
        <w:t>.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</w:r>
    </w:p>
    <w:p>
      <w:pPr>
        <w:rPr>
          <w:sz w:val="26"/>
          <w:szCs w:val="26"/>
        </w:rPr>
        <w:jc w:val="left"/>
        <w:spacing w:before="13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22"/>
          <w:szCs w:val="22"/>
        </w:rPr>
        <w:tabs>
          <w:tab w:pos="800" w:val="left"/>
        </w:tabs>
        <w:jc w:val="left"/>
        <w:ind w:left="822" w:right="69" w:hanging="360"/>
      </w:pPr>
      <w:r>
        <w:rPr>
          <w:rFonts w:cs="Symbol" w:hAnsi="Symbol" w:eastAsia="Symbol" w:ascii="Symbol"/>
          <w:color w:val="252525"/>
          <w:sz w:val="22"/>
          <w:szCs w:val="22"/>
        </w:rPr>
      </w:r>
      <w:r>
        <w:rPr>
          <w:rFonts w:cs="Times New Roman" w:hAnsi="Times New Roman" w:eastAsia="Times New Roman" w:ascii="Times New Roman"/>
          <w:color w:val="252525"/>
          <w:sz w:val="22"/>
          <w:szCs w:val="22"/>
        </w:rPr>
        <w:tab/>
      </w:r>
      <w:r>
        <w:rPr>
          <w:rFonts w:cs="Times New Roman" w:hAnsi="Times New Roman" w:eastAsia="Times New Roman" w:ascii="Times New Roman"/>
          <w:color w:val="252525"/>
          <w:sz w:val="22"/>
          <w:szCs w:val="22"/>
        </w:rPr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000000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000000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color w:val="000000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000000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000000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000000"/>
          <w:spacing w:val="-3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000000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act</w:t>
      </w:r>
      <w:r>
        <w:rPr>
          <w:rFonts w:cs="Calibri" w:hAnsi="Calibri" w:eastAsia="Calibri" w:ascii="Calibri"/>
          <w:color w:val="000000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000000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000000"/>
          <w:spacing w:val="1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00000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er</w:t>
      </w:r>
      <w:r>
        <w:rPr>
          <w:rFonts w:cs="Calibri" w:hAnsi="Calibri" w:eastAsia="Calibri" w:ascii="Calibri"/>
          <w:color w:val="000000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000000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ente</w:t>
      </w:r>
      <w:r>
        <w:rPr>
          <w:rFonts w:cs="Calibri" w:hAnsi="Calibri" w:eastAsia="Calibri" w:ascii="Calibri"/>
          <w:color w:val="000000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000000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000000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itirá</w:t>
      </w:r>
      <w:r>
        <w:rPr>
          <w:rFonts w:cs="Calibri" w:hAnsi="Calibri" w:eastAsia="Calibri" w:ascii="Calibri"/>
          <w:color w:val="000000"/>
          <w:spacing w:val="7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000000"/>
          <w:spacing w:val="9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00000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000000"/>
          <w:spacing w:val="-2"/>
          <w:w w:val="100"/>
          <w:sz w:val="22"/>
          <w:szCs w:val="22"/>
        </w:rPr>
        <w:t>y</w:t>
      </w:r>
      <w:r>
        <w:rPr>
          <w:rFonts w:cs="Calibri" w:hAnsi="Calibri" w:eastAsia="Calibri" w:ascii="Calibri"/>
          <w:color w:val="000000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color w:val="000000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000000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000000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ri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ir</w:t>
      </w:r>
      <w:r>
        <w:rPr>
          <w:rFonts w:cs="Calibri" w:hAnsi="Calibri" w:eastAsia="Calibri" w:ascii="Calibri"/>
          <w:color w:val="000000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color w:val="000000"/>
          <w:spacing w:val="1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color w:val="000000"/>
          <w:spacing w:val="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strucci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color w:val="000000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stan</w:t>
      </w:r>
      <w:r>
        <w:rPr>
          <w:rFonts w:cs="Calibri" w:hAnsi="Calibri" w:eastAsia="Calibri" w:ascii="Calibri"/>
          <w:color w:val="000000"/>
          <w:spacing w:val="-3"/>
          <w:w w:val="100"/>
          <w:sz w:val="22"/>
          <w:szCs w:val="22"/>
        </w:rPr>
        <w:t>t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000000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rep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tac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000000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color w:val="000000"/>
          <w:spacing w:val="-4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stituci</w:t>
      </w:r>
      <w:r>
        <w:rPr>
          <w:rFonts w:cs="Calibri" w:hAnsi="Calibri" w:eastAsia="Calibri" w:ascii="Calibri"/>
          <w:color w:val="000000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color w:val="000000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color w:val="000000"/>
          <w:spacing w:val="0"/>
          <w:w w:val="100"/>
          <w:sz w:val="22"/>
          <w:szCs w:val="22"/>
        </w:rPr>
        <w:t>al.</w:t>
      </w:r>
    </w:p>
    <w:p>
      <w:pPr>
        <w:rPr>
          <w:sz w:val="26"/>
          <w:szCs w:val="26"/>
        </w:rPr>
        <w:jc w:val="left"/>
        <w:spacing w:before="11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22"/>
          <w:szCs w:val="22"/>
        </w:rPr>
        <w:tabs>
          <w:tab w:pos="800" w:val="left"/>
        </w:tabs>
        <w:jc w:val="left"/>
        <w:ind w:left="822" w:right="69" w:hanging="360"/>
      </w:pPr>
      <w:r>
        <w:rPr>
          <w:rFonts w:cs="Symbol" w:hAnsi="Symbol" w:eastAsia="Symbol" w:ascii="Symbol"/>
          <w:sz w:val="22"/>
          <w:szCs w:val="22"/>
        </w:rPr>
      </w:r>
      <w:r>
        <w:rPr>
          <w:rFonts w:cs="Times New Roman" w:hAnsi="Times New Roman" w:eastAsia="Times New Roman" w:ascii="Times New Roman"/>
          <w:sz w:val="22"/>
          <w:szCs w:val="22"/>
        </w:rPr>
        <w:tab/>
      </w:r>
      <w:r>
        <w:rPr>
          <w:rFonts w:cs="Times New Roman" w:hAnsi="Times New Roman" w:eastAsia="Times New Roman" w:ascii="Times New Roman"/>
          <w:sz w:val="22"/>
          <w:szCs w:val="22"/>
        </w:rPr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35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rta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te</w:t>
      </w:r>
      <w:r>
        <w:rPr>
          <w:rFonts w:cs="Calibri" w:hAnsi="Calibri" w:eastAsia="Calibri" w:ascii="Calibri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cer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3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38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ita</w:t>
      </w:r>
      <w:r>
        <w:rPr>
          <w:rFonts w:cs="Calibri" w:hAnsi="Calibri" w:eastAsia="Calibri" w:ascii="Calibri"/>
          <w:spacing w:val="3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artic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lar</w:t>
      </w:r>
      <w:r>
        <w:rPr>
          <w:rFonts w:cs="Calibri" w:hAnsi="Calibri" w:eastAsia="Calibri" w:ascii="Calibri"/>
          <w:spacing w:val="3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3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q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esde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áreas,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é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as.</w:t>
      </w:r>
    </w:p>
    <w:p>
      <w:pPr>
        <w:rPr>
          <w:sz w:val="26"/>
          <w:szCs w:val="26"/>
        </w:rPr>
        <w:jc w:val="left"/>
        <w:spacing w:before="13" w:lineRule="exact" w:line="260"/>
      </w:pPr>
      <w:r>
        <w:rPr>
          <w:sz w:val="26"/>
          <w:szCs w:val="26"/>
        </w:rPr>
      </w:r>
    </w:p>
    <w:p>
      <w:pPr>
        <w:rPr>
          <w:rFonts w:cs="Calibri" w:hAnsi="Calibri" w:eastAsia="Calibri" w:ascii="Calibri"/>
          <w:sz w:val="22"/>
          <w:szCs w:val="22"/>
        </w:rPr>
        <w:tabs>
          <w:tab w:pos="800" w:val="left"/>
        </w:tabs>
        <w:jc w:val="left"/>
        <w:ind w:left="822" w:right="72" w:hanging="360"/>
      </w:pPr>
      <w:r>
        <w:rPr>
          <w:rFonts w:cs="Symbol" w:hAnsi="Symbol" w:eastAsia="Symbol" w:ascii="Symbol"/>
          <w:sz w:val="22"/>
          <w:szCs w:val="22"/>
        </w:rPr>
      </w:r>
      <w:r>
        <w:rPr>
          <w:rFonts w:cs="Times New Roman" w:hAnsi="Times New Roman" w:eastAsia="Times New Roman" w:ascii="Times New Roman"/>
          <w:sz w:val="22"/>
          <w:szCs w:val="22"/>
        </w:rPr>
        <w:tab/>
      </w:r>
      <w:r>
        <w:rPr>
          <w:rFonts w:cs="Times New Roman" w:hAnsi="Times New Roman" w:eastAsia="Times New Roman" w:ascii="Times New Roman"/>
          <w:sz w:val="22"/>
          <w:szCs w:val="22"/>
        </w:rPr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ractúa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lti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cias,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esde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4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h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asta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líti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ú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b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li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g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eral,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cada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es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y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x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tat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v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fe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s.</w:t>
      </w:r>
    </w:p>
    <w:p>
      <w:pPr>
        <w:rPr>
          <w:sz w:val="11"/>
          <w:szCs w:val="11"/>
        </w:rPr>
        <w:jc w:val="left"/>
        <w:spacing w:before="1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Calibri" w:hAnsi="Calibri" w:eastAsia="Calibri" w:ascii="Calibri"/>
          <w:sz w:val="28"/>
          <w:szCs w:val="28"/>
        </w:rPr>
        <w:jc w:val="left"/>
        <w:ind w:left="102"/>
      </w:pP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7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.</w:t>
      </w:r>
      <w:r>
        <w:rPr>
          <w:rFonts w:cs="Calibri" w:hAnsi="Calibri" w:eastAsia="Calibri" w:ascii="Calibri"/>
          <w:b/>
          <w:color w:val="004F9F"/>
          <w:spacing w:val="3"/>
          <w:w w:val="100"/>
          <w:sz w:val="28"/>
          <w:szCs w:val="28"/>
        </w:rPr>
        <w:t> 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ANE</w:t>
      </w:r>
      <w:r>
        <w:rPr>
          <w:rFonts w:cs="Calibri" w:hAnsi="Calibri" w:eastAsia="Calibri" w:ascii="Calibri"/>
          <w:b/>
          <w:color w:val="004F9F"/>
          <w:spacing w:val="-1"/>
          <w:w w:val="100"/>
          <w:sz w:val="28"/>
          <w:szCs w:val="28"/>
        </w:rPr>
        <w:t>X</w:t>
      </w:r>
      <w:r>
        <w:rPr>
          <w:rFonts w:cs="Calibri" w:hAnsi="Calibri" w:eastAsia="Calibri" w:ascii="Calibri"/>
          <w:b/>
          <w:color w:val="004F9F"/>
          <w:spacing w:val="0"/>
          <w:w w:val="100"/>
          <w:sz w:val="28"/>
          <w:szCs w:val="28"/>
        </w:rPr>
        <w:t>OS</w:t>
      </w:r>
      <w:r>
        <w:rPr>
          <w:rFonts w:cs="Calibri" w:hAnsi="Calibri" w:eastAsia="Calibri" w:ascii="Calibri"/>
          <w:color w:val="000000"/>
          <w:spacing w:val="0"/>
          <w:w w:val="100"/>
          <w:sz w:val="28"/>
          <w:szCs w:val="28"/>
        </w:rPr>
      </w:r>
    </w:p>
    <w:p>
      <w:pPr>
        <w:rPr>
          <w:rFonts w:cs="Calibri" w:hAnsi="Calibri" w:eastAsia="Calibri" w:ascii="Calibri"/>
          <w:sz w:val="22"/>
          <w:szCs w:val="22"/>
        </w:rPr>
        <w:jc w:val="left"/>
        <w:spacing w:before="26"/>
        <w:ind w:left="102"/>
      </w:pPr>
      <w:r>
        <w:rPr>
          <w:rFonts w:cs="Calibri" w:hAnsi="Calibri" w:eastAsia="Calibri" w:ascii="Calibri"/>
          <w:spacing w:val="0"/>
          <w:w w:val="100"/>
          <w:sz w:val="22"/>
          <w:szCs w:val="22"/>
        </w:rPr>
        <w:t>Or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de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-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3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3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-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0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2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4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para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la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je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ó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e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p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r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d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t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s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m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u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icac</w:t>
      </w:r>
      <w:r>
        <w:rPr>
          <w:rFonts w:cs="Calibri" w:hAnsi="Calibri" w:eastAsia="Calibri" w:ascii="Calibri"/>
          <w:spacing w:val="-3"/>
          <w:w w:val="100"/>
          <w:sz w:val="22"/>
          <w:szCs w:val="22"/>
        </w:rPr>
        <w:t>i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ales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-2"/>
          <w:w w:val="100"/>
          <w:sz w:val="22"/>
          <w:szCs w:val="22"/>
        </w:rPr>
        <w:t>c</w:t>
      </w:r>
      <w:r>
        <w:rPr>
          <w:rFonts w:cs="Calibri" w:hAnsi="Calibri" w:eastAsia="Calibri" w:ascii="Calibri"/>
          <w:spacing w:val="1"/>
          <w:w w:val="100"/>
          <w:sz w:val="22"/>
          <w:szCs w:val="22"/>
        </w:rPr>
        <w:t>o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 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age</w:t>
      </w:r>
      <w:r>
        <w:rPr>
          <w:rFonts w:cs="Calibri" w:hAnsi="Calibri" w:eastAsia="Calibri" w:ascii="Calibri"/>
          <w:spacing w:val="-1"/>
          <w:w w:val="100"/>
          <w:sz w:val="22"/>
          <w:szCs w:val="22"/>
        </w:rPr>
        <w:t>n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ci</w:t>
      </w:r>
      <w:r>
        <w:rPr>
          <w:rFonts w:cs="Calibri" w:hAnsi="Calibri" w:eastAsia="Calibri" w:ascii="Calibri"/>
          <w:spacing w:val="2"/>
          <w:w w:val="100"/>
          <w:sz w:val="22"/>
          <w:szCs w:val="22"/>
        </w:rPr>
        <w:t>a</w:t>
      </w:r>
      <w:r>
        <w:rPr>
          <w:rFonts w:cs="Calibri" w:hAnsi="Calibri" w:eastAsia="Calibri" w:ascii="Calibri"/>
          <w:spacing w:val="0"/>
          <w:w w:val="100"/>
          <w:sz w:val="22"/>
          <w:szCs w:val="22"/>
        </w:rPr>
        <w:t>.</w:t>
      </w:r>
    </w:p>
    <w:sectPr>
      <w:pgMar w:header="0" w:footer="0" w:top="1340" w:bottom="280" w:left="1600" w:right="1160"/>
      <w:headerReference w:type="default" r:id="rId64"/>
      <w:pgSz w:w="11920" w:h="16840"/>
    </w:sectPr>
  </w:body>
</w:document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84.104pt;margin-top:71.96pt;width:45.5857pt;height:13.04pt;mso-position-horizontal-relative:page;mso-position-vertical-relative:page;z-index:-731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20" w:right="-33"/>
                </w:pPr>
                <w:r>
                  <w:rPr>
                    <w:rFonts w:cs="Calibri" w:hAnsi="Calibri" w:eastAsia="Calibri" w:ascii="Calibri"/>
                    <w:b/>
                    <w:color w:val="172951"/>
                    <w:spacing w:val="0"/>
                    <w:w w:val="100"/>
                    <w:position w:val="1"/>
                    <w:sz w:val="22"/>
                    <w:szCs w:val="22"/>
                  </w:rPr>
                  <w:t>F</w:t>
                </w:r>
                <w:r>
                  <w:rPr>
                    <w:rFonts w:cs="Calibri" w:hAnsi="Calibri" w:eastAsia="Calibri" w:ascii="Calibri"/>
                    <w:b/>
                    <w:color w:val="172951"/>
                    <w:spacing w:val="-1"/>
                    <w:w w:val="100"/>
                    <w:position w:val="1"/>
                    <w:sz w:val="22"/>
                    <w:szCs w:val="22"/>
                  </w:rPr>
                  <w:t>a</w:t>
                </w:r>
                <w:r>
                  <w:rPr>
                    <w:rFonts w:cs="Calibri" w:hAnsi="Calibri" w:eastAsia="Calibri" w:ascii="Calibri"/>
                    <w:b/>
                    <w:color w:val="172951"/>
                    <w:spacing w:val="1"/>
                    <w:w w:val="100"/>
                    <w:position w:val="1"/>
                    <w:sz w:val="22"/>
                    <w:szCs w:val="22"/>
                  </w:rPr>
                  <w:t>c</w:t>
                </w:r>
                <w:r>
                  <w:rPr>
                    <w:rFonts w:cs="Calibri" w:hAnsi="Calibri" w:eastAsia="Calibri" w:ascii="Calibri"/>
                    <w:b/>
                    <w:color w:val="172951"/>
                    <w:spacing w:val="-1"/>
                    <w:w w:val="100"/>
                    <w:position w:val="1"/>
                    <w:sz w:val="22"/>
                    <w:szCs w:val="22"/>
                  </w:rPr>
                  <w:t>e</w:t>
                </w:r>
                <w:r>
                  <w:rPr>
                    <w:rFonts w:cs="Calibri" w:hAnsi="Calibri" w:eastAsia="Calibri" w:ascii="Calibri"/>
                    <w:b/>
                    <w:color w:val="172951"/>
                    <w:spacing w:val="-1"/>
                    <w:w w:val="100"/>
                    <w:position w:val="1"/>
                    <w:sz w:val="22"/>
                    <w:szCs w:val="22"/>
                  </w:rPr>
                  <w:t>b</w:t>
                </w:r>
                <w:r>
                  <w:rPr>
                    <w:rFonts w:cs="Calibri" w:hAnsi="Calibri" w:eastAsia="Calibri" w:ascii="Calibri"/>
                    <w:b/>
                    <w:color w:val="172951"/>
                    <w:spacing w:val="-1"/>
                    <w:w w:val="100"/>
                    <w:position w:val="1"/>
                    <w:sz w:val="22"/>
                    <w:szCs w:val="22"/>
                  </w:rPr>
                  <w:t>o</w:t>
                </w:r>
                <w:r>
                  <w:rPr>
                    <w:rFonts w:cs="Calibri" w:hAnsi="Calibri" w:eastAsia="Calibri" w:ascii="Calibri"/>
                    <w:b/>
                    <w:color w:val="172951"/>
                    <w:spacing w:val="-1"/>
                    <w:w w:val="100"/>
                    <w:position w:val="1"/>
                    <w:sz w:val="22"/>
                    <w:szCs w:val="22"/>
                  </w:rPr>
                  <w:t>o</w:t>
                </w:r>
                <w:r>
                  <w:rPr>
                    <w:rFonts w:cs="Calibri" w:hAnsi="Calibri" w:eastAsia="Calibri" w:ascii="Calibri"/>
                    <w:b/>
                    <w:color w:val="172951"/>
                    <w:spacing w:val="0"/>
                    <w:w w:val="100"/>
                    <w:position w:val="1"/>
                    <w:sz w:val="22"/>
                    <w:szCs w:val="22"/>
                  </w:rPr>
                  <w:t>k</w:t>
                </w:r>
                <w:r>
                  <w:rPr>
                    <w:rFonts w:cs="Calibri" w:hAnsi="Calibri" w:eastAsia="Calibri" w:ascii="Calibri"/>
                    <w:color w:val="000000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84.104pt;margin-top:71.96pt;width:396.303pt;height:13.04pt;mso-position-horizontal-relative:page;mso-position-vertical-relative:page;z-index:-730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2"/>
                    <w:szCs w:val="22"/>
                  </w:rPr>
                  <w:jc w:val="left"/>
                  <w:spacing w:lineRule="exact" w:line="240"/>
                  <w:ind w:left="20" w:right="-33"/>
                </w:pP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Act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position w:val="1"/>
                    <w:sz w:val="22"/>
                    <w:szCs w:val="22"/>
                  </w:rPr>
                  <w:t>u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al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m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ente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la</w:t>
                </w:r>
                <w:r>
                  <w:rPr>
                    <w:rFonts w:cs="Calibri" w:hAnsi="Calibri" w:eastAsia="Calibri" w:ascii="Calibri"/>
                    <w:spacing w:val="-3"/>
                    <w:w w:val="100"/>
                    <w:position w:val="1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pl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position w:val="1"/>
                    <w:sz w:val="22"/>
                    <w:szCs w:val="22"/>
                  </w:rPr>
                  <w:t>a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ta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f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o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r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m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a</w:t>
                </w:r>
                <w:r>
                  <w:rPr>
                    <w:rFonts w:cs="Calibri" w:hAnsi="Calibri" w:eastAsia="Calibri" w:ascii="Calibri"/>
                    <w:spacing w:val="-4"/>
                    <w:w w:val="100"/>
                    <w:position w:val="1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position w:val="1"/>
                    <w:sz w:val="22"/>
                    <w:szCs w:val="22"/>
                  </w:rPr>
                  <w:t>d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e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X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y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a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-3"/>
                    <w:w w:val="100"/>
                    <w:position w:val="1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o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pe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r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m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ite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position w:val="1"/>
                    <w:sz w:val="22"/>
                    <w:szCs w:val="22"/>
                  </w:rPr>
                  <w:t>v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er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las</w:t>
                </w:r>
                <w:r>
                  <w:rPr>
                    <w:rFonts w:cs="Calibri" w:hAnsi="Calibri" w:eastAsia="Calibri" w:ascii="Calibri"/>
                    <w:spacing w:val="-5"/>
                    <w:w w:val="100"/>
                    <w:position w:val="1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es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t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a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position w:val="1"/>
                    <w:sz w:val="22"/>
                    <w:szCs w:val="22"/>
                  </w:rPr>
                  <w:t>d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ístic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a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s</w:t>
                </w:r>
                <w:r>
                  <w:rPr>
                    <w:rFonts w:cs="Calibri" w:hAnsi="Calibri" w:eastAsia="Calibri" w:ascii="Calibri"/>
                    <w:spacing w:val="2"/>
                    <w:w w:val="100"/>
                    <w:position w:val="1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en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su</w:t>
                </w:r>
                <w:r>
                  <w:rPr>
                    <w:rFonts w:cs="Calibri" w:hAnsi="Calibri" w:eastAsia="Calibri" w:ascii="Calibri"/>
                    <w:spacing w:val="-3"/>
                    <w:w w:val="100"/>
                    <w:position w:val="1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position w:val="1"/>
                    <w:sz w:val="22"/>
                    <w:szCs w:val="22"/>
                  </w:rPr>
                  <w:t>v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ersi</w:t>
                </w:r>
                <w:r>
                  <w:rPr>
                    <w:rFonts w:cs="Calibri" w:hAnsi="Calibri" w:eastAsia="Calibri" w:ascii="Calibri"/>
                    <w:spacing w:val="1"/>
                    <w:w w:val="100"/>
                    <w:position w:val="1"/>
                    <w:sz w:val="22"/>
                    <w:szCs w:val="22"/>
                  </w:rPr>
                  <w:t>ó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n</w:t>
                </w:r>
                <w:r>
                  <w:rPr>
                    <w:rFonts w:cs="Calibri" w:hAnsi="Calibri" w:eastAsia="Calibri" w:ascii="Calibri"/>
                    <w:spacing w:val="-2"/>
                    <w:w w:val="100"/>
                    <w:position w:val="1"/>
                    <w:sz w:val="22"/>
                    <w:szCs w:val="22"/>
                  </w:rPr>
                  <w:t> 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position w:val="1"/>
                    <w:sz w:val="22"/>
                    <w:szCs w:val="22"/>
                  </w:rPr>
                  <w:t>g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rat</w:t>
                </w:r>
                <w:r>
                  <w:rPr>
                    <w:rFonts w:cs="Calibri" w:hAnsi="Calibri" w:eastAsia="Calibri" w:ascii="Calibri"/>
                    <w:spacing w:val="-1"/>
                    <w:w w:val="100"/>
                    <w:position w:val="1"/>
                    <w:sz w:val="22"/>
                    <w:szCs w:val="22"/>
                  </w:rPr>
                  <w:t>u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1"/>
                    <w:sz w:val="22"/>
                    <w:szCs w:val="22"/>
                  </w:rPr>
                  <w:t>ita.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2"/>
                    <w:szCs w:val="22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0"/>
        <w:szCs w:val="0"/>
      </w:rPr>
      <w:jc w:val="left"/>
      <w:spacing w:lineRule="exact" w:line="0"/>
    </w:pPr>
    <w:r>
      <w:rPr>
        <w:sz w:val="0"/>
        <w:szCs w:val="0"/>
      </w:rPr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84.104pt;margin-top:72.59pt;width:262.051pt;height:16.04pt;mso-position-horizontal-relative:page;mso-position-vertical-relative:page;z-index:-729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8"/>
                    <w:szCs w:val="28"/>
                  </w:rPr>
                  <w:jc w:val="left"/>
                  <w:spacing w:lineRule="exact" w:line="300"/>
                  <w:ind w:left="20" w:right="-42"/>
                </w:pPr>
                <w:r>
                  <w:rPr>
                    <w:rFonts w:cs="Calibri" w:hAnsi="Calibri" w:eastAsia="Calibri" w:ascii="Calibri"/>
                    <w:b/>
                    <w:position w:val="1"/>
                    <w:sz w:val="28"/>
                    <w:szCs w:val="28"/>
                  </w:rPr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Cam</w:t>
                </w:r>
                <w:r>
                  <w:rPr>
                    <w:rFonts w:cs="Calibri" w:hAnsi="Calibri" w:eastAsia="Calibri" w:ascii="Calibri"/>
                    <w:b/>
                    <w:spacing w:val="-1"/>
                    <w:w w:val="100"/>
                    <w:position w:val="1"/>
                    <w:sz w:val="28"/>
                    <w:szCs w:val="28"/>
                    <w:u w:val="thick" w:color="000000"/>
                  </w:rPr>
                  <w:t>p</w:t>
                </w:r>
                <w:r>
                  <w:rPr>
                    <w:rFonts w:cs="Calibri" w:hAnsi="Calibri" w:eastAsia="Calibri" w:ascii="Calibri"/>
                    <w:b/>
                    <w:spacing w:val="-1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a</w:t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  <w:u w:val="thick" w:color="000000"/>
                  </w:rPr>
                  <w:t>ñ</w:t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a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 </w:t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  <w:u w:val="thick" w:color="000000"/>
                  </w:rPr>
                  <w:t>i</w:t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n</w:t>
                </w:r>
                <w:r>
                  <w:rPr>
                    <w:rFonts w:cs="Calibri" w:hAnsi="Calibri" w:eastAsia="Calibri" w:ascii="Calibri"/>
                    <w:b/>
                    <w:spacing w:val="-1"/>
                    <w:w w:val="100"/>
                    <w:position w:val="1"/>
                    <w:sz w:val="28"/>
                    <w:szCs w:val="28"/>
                    <w:u w:val="thick" w:color="000000"/>
                  </w:rPr>
                  <w:t>s</w:t>
                </w:r>
                <w:r>
                  <w:rPr>
                    <w:rFonts w:cs="Calibri" w:hAnsi="Calibri" w:eastAsia="Calibri" w:ascii="Calibri"/>
                    <w:b/>
                    <w:spacing w:val="-1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  <w:u w:val="thick" w:color="000000"/>
                  </w:rPr>
                  <w:t>t</w:t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  <w:u w:val="thick" w:color="000000"/>
                  </w:rPr>
                  <w:t>i</w:t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  <w:u w:val="thick" w:color="000000"/>
                  </w:rPr>
                  <w:t>t</w:t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uc</w:t>
                </w:r>
                <w:r>
                  <w:rPr>
                    <w:rFonts w:cs="Calibri" w:hAnsi="Calibri" w:eastAsia="Calibri" w:ascii="Calibri"/>
                    <w:b/>
                    <w:spacing w:val="-1"/>
                    <w:w w:val="100"/>
                    <w:position w:val="1"/>
                    <w:sz w:val="28"/>
                    <w:szCs w:val="28"/>
                    <w:u w:val="thick" w:color="000000"/>
                  </w:rPr>
                  <w:t>i</w:t>
                </w:r>
                <w:r>
                  <w:rPr>
                    <w:rFonts w:cs="Calibri" w:hAnsi="Calibri" w:eastAsia="Calibri" w:ascii="Calibri"/>
                    <w:b/>
                    <w:spacing w:val="-1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o</w:t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  <w:u w:val="thick" w:color="000000"/>
                  </w:rPr>
                  <w:t>n</w:t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al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 </w:t>
                </w:r>
                <w:r>
                  <w:rPr>
                    <w:rFonts w:cs="Calibri" w:hAnsi="Calibri" w:eastAsia="Calibri" w:ascii="Calibri"/>
                    <w:b/>
                    <w:spacing w:val="-1"/>
                    <w:w w:val="100"/>
                    <w:position w:val="1"/>
                    <w:sz w:val="28"/>
                    <w:szCs w:val="28"/>
                    <w:u w:val="thick" w:color="000000"/>
                  </w:rPr>
                  <w:t>(</w:t>
                </w:r>
                <w:r>
                  <w:rPr>
                    <w:rFonts w:cs="Calibri" w:hAnsi="Calibri" w:eastAsia="Calibri" w:ascii="Calibri"/>
                    <w:b/>
                    <w:spacing w:val="-1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ma</w:t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  <w:u w:val="thick" w:color="000000"/>
                  </w:rPr>
                  <w:t>t</w:t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  <w:u w:val="thick" w:color="000000"/>
                  </w:rPr>
                  <w:t>e</w:t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  <w:u w:val="thick" w:color="000000"/>
                  </w:rPr>
                  <w:t>r</w:t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  <w:u w:val="thick" w:color="000000"/>
                  </w:rPr>
                  <w:t>i</w:t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al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 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a</w:t>
                </w:r>
                <w:r>
                  <w:rPr>
                    <w:rFonts w:cs="Calibri" w:hAnsi="Calibri" w:eastAsia="Calibri" w:ascii="Calibri"/>
                    <w:b/>
                    <w:spacing w:val="-1"/>
                    <w:w w:val="100"/>
                    <w:position w:val="1"/>
                    <w:sz w:val="28"/>
                    <w:szCs w:val="28"/>
                    <w:u w:val="thick" w:color="000000"/>
                  </w:rPr>
                  <w:t>u</w:t>
                </w:r>
                <w:r>
                  <w:rPr>
                    <w:rFonts w:cs="Calibri" w:hAnsi="Calibri" w:eastAsia="Calibri" w:ascii="Calibri"/>
                    <w:b/>
                    <w:spacing w:val="-1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d</w:t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  <w:u w:val="thick" w:color="000000"/>
                  </w:rPr>
                  <w:t>i</w:t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o</w:t>
                </w:r>
                <w:r>
                  <w:rPr>
                    <w:rFonts w:cs="Calibri" w:hAnsi="Calibri" w:eastAsia="Calibri" w:ascii="Calibri"/>
                    <w:b/>
                    <w:spacing w:val="-3"/>
                    <w:w w:val="100"/>
                    <w:position w:val="1"/>
                    <w:sz w:val="28"/>
                    <w:szCs w:val="28"/>
                    <w:u w:val="thick" w:color="000000"/>
                  </w:rPr>
                  <w:t>v</w:t>
                </w:r>
                <w:r>
                  <w:rPr>
                    <w:rFonts w:cs="Calibri" w:hAnsi="Calibri" w:eastAsia="Calibri" w:ascii="Calibri"/>
                    <w:b/>
                    <w:spacing w:val="-3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i</w:t>
                </w:r>
                <w:r>
                  <w:rPr>
                    <w:rFonts w:cs="Calibri" w:hAnsi="Calibri" w:eastAsia="Calibri" w:ascii="Calibri"/>
                    <w:b/>
                    <w:spacing w:val="-1"/>
                    <w:w w:val="100"/>
                    <w:position w:val="1"/>
                    <w:sz w:val="28"/>
                    <w:szCs w:val="28"/>
                    <w:u w:val="thick" w:color="000000"/>
                  </w:rPr>
                  <w:t>s</w:t>
                </w:r>
                <w:r>
                  <w:rPr>
                    <w:rFonts w:cs="Calibri" w:hAnsi="Calibri" w:eastAsia="Calibri" w:ascii="Calibri"/>
                    <w:b/>
                    <w:spacing w:val="-1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u</w:t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  <w:u w:val="thick" w:color="000000"/>
                  </w:rPr>
                  <w:t>a</w:t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  <w:u w:val="thick" w:color="000000"/>
                  </w:rPr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  <w:u w:val="thick" w:color="000000"/>
                  </w:rPr>
                  <w:t>l)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8"/>
                    <w:szCs w:val="28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rPr>
        <w:sz w:val="20"/>
        <w:szCs w:val="20"/>
      </w:rPr>
      <w:jc w:val="left"/>
      <w:spacing w:lineRule="exact" w:line="200"/>
    </w:pPr>
    <w:r>
      <w:pict>
        <v:shape type="#_x0000_t202" style="position:absolute;margin-left:84.104pt;margin-top:72.59pt;width:260.829pt;height:16.04pt;mso-position-horizontal-relative:page;mso-position-vertical-relative:page;z-index:-728" filled="f" stroked="f">
          <v:textbox inset="0,0,0,0">
            <w:txbxContent>
              <w:p>
                <w:pPr>
                  <w:rPr>
                    <w:rFonts w:cs="Calibri" w:hAnsi="Calibri" w:eastAsia="Calibri" w:ascii="Calibri"/>
                    <w:sz w:val="28"/>
                    <w:szCs w:val="28"/>
                  </w:rPr>
                  <w:jc w:val="left"/>
                  <w:spacing w:lineRule="exact" w:line="300"/>
                  <w:ind w:left="20" w:right="-42"/>
                </w:pP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  <w:t>Ac</w:t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</w:rPr>
                  <w:t>t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  <w:t>i</w:t>
                </w:r>
                <w:r>
                  <w:rPr>
                    <w:rFonts w:cs="Calibri" w:hAnsi="Calibri" w:eastAsia="Calibri" w:ascii="Calibri"/>
                    <w:b/>
                    <w:spacing w:val="-3"/>
                    <w:w w:val="100"/>
                    <w:position w:val="1"/>
                    <w:sz w:val="28"/>
                    <w:szCs w:val="28"/>
                  </w:rPr>
                  <w:t>v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  <w:t>i</w:t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</w:rPr>
                  <w:t>d</w:t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</w:rPr>
                  <w:t>a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  <w:t>des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  <w:t> </w:t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</w:rPr>
                  <w:t>a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  <w:t>dm</w:t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</w:rPr>
                  <w:t>i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  <w:t>n</w:t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</w:rPr>
                  <w:t>i</w:t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</w:rPr>
                  <w:t>s</w:t>
                </w:r>
                <w:r>
                  <w:rPr>
                    <w:rFonts w:cs="Calibri" w:hAnsi="Calibri" w:eastAsia="Calibri" w:ascii="Calibri"/>
                    <w:b/>
                    <w:spacing w:val="-1"/>
                    <w:w w:val="100"/>
                    <w:position w:val="1"/>
                    <w:sz w:val="28"/>
                    <w:szCs w:val="28"/>
                  </w:rPr>
                  <w:t>t</w:t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</w:rPr>
                  <w:t>r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  <w:t>a</w:t>
                </w:r>
                <w:r>
                  <w:rPr>
                    <w:rFonts w:cs="Calibri" w:hAnsi="Calibri" w:eastAsia="Calibri" w:ascii="Calibri"/>
                    <w:b/>
                    <w:spacing w:val="-1"/>
                    <w:w w:val="100"/>
                    <w:position w:val="1"/>
                    <w:sz w:val="28"/>
                    <w:szCs w:val="28"/>
                  </w:rPr>
                  <w:t>t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  <w:t>ivas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  <w:t> </w:t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</w:rPr>
                  <w:t>d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  <w:t>e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  <w:t> 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  <w:t>co</w:t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</w:rPr>
                  <w:t>n</w:t>
                </w:r>
                <w:r>
                  <w:rPr>
                    <w:rFonts w:cs="Calibri" w:hAnsi="Calibri" w:eastAsia="Calibri" w:ascii="Calibri"/>
                    <w:b/>
                    <w:spacing w:val="1"/>
                    <w:w w:val="100"/>
                    <w:position w:val="1"/>
                    <w:sz w:val="28"/>
                    <w:szCs w:val="28"/>
                  </w:rPr>
                  <w:t>t</w:t>
                </w:r>
                <w:r>
                  <w:rPr>
                    <w:rFonts w:cs="Calibri" w:hAnsi="Calibri" w:eastAsia="Calibri" w:ascii="Calibri"/>
                    <w:b/>
                    <w:spacing w:val="-2"/>
                    <w:w w:val="100"/>
                    <w:position w:val="1"/>
                    <w:sz w:val="28"/>
                    <w:szCs w:val="28"/>
                  </w:rPr>
                  <w:t>r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  <w:t>a</w:t>
                </w:r>
                <w:r>
                  <w:rPr>
                    <w:rFonts w:cs="Calibri" w:hAnsi="Calibri" w:eastAsia="Calibri" w:ascii="Calibri"/>
                    <w:b/>
                    <w:spacing w:val="-1"/>
                    <w:w w:val="100"/>
                    <w:position w:val="1"/>
                    <w:sz w:val="28"/>
                    <w:szCs w:val="28"/>
                  </w:rPr>
                  <w:t>t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  <w:t>ac</w:t>
                </w:r>
                <w:r>
                  <w:rPr>
                    <w:rFonts w:cs="Calibri" w:hAnsi="Calibri" w:eastAsia="Calibri" w:ascii="Calibri"/>
                    <w:b/>
                    <w:spacing w:val="-1"/>
                    <w:w w:val="100"/>
                    <w:position w:val="1"/>
                    <w:sz w:val="28"/>
                    <w:szCs w:val="28"/>
                  </w:rPr>
                  <w:t>i</w:t>
                </w:r>
                <w:r>
                  <w:rPr>
                    <w:rFonts w:cs="Calibri" w:hAnsi="Calibri" w:eastAsia="Calibri" w:ascii="Calibri"/>
                    <w:b/>
                    <w:spacing w:val="0"/>
                    <w:w w:val="100"/>
                    <w:position w:val="1"/>
                    <w:sz w:val="28"/>
                    <w:szCs w:val="28"/>
                  </w:rPr>
                  <w:t>ón:</w:t>
                </w:r>
                <w:r>
                  <w:rPr>
                    <w:rFonts w:cs="Calibri" w:hAnsi="Calibri" w:eastAsia="Calibri" w:ascii="Calibri"/>
                    <w:spacing w:val="0"/>
                    <w:w w:val="100"/>
                    <w:position w:val="0"/>
                    <w:sz w:val="28"/>
                    <w:szCs w:val="28"/>
                  </w:rPr>
                </w:r>
              </w:p>
            </w:txbxContent>
          </v:textbox>
          <w10:wrap type="none"/>
        </v:shape>
      </w:pict>
    </w:r>
    <w:r>
      <w:rPr>
        <w:sz w:val="20"/>
        <w:szCs w:val="20"/>
      </w:rPr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jpg"/><Relationship Id="rId5" Type="http://schemas.openxmlformats.org/officeDocument/2006/relationships/image" Target="media\image2.png"/><Relationship Id="rId6" Type="http://schemas.openxmlformats.org/officeDocument/2006/relationships/image" Target="media\image3.jpg"/><Relationship Id="rId7" Type="http://schemas.openxmlformats.org/officeDocument/2006/relationships/image" Target="media\image4.png"/><Relationship Id="rId8" Type="http://schemas.openxmlformats.org/officeDocument/2006/relationships/hyperlink" Target="http://www.iaen.edu.ec" TargetMode="External"/><Relationship Id="rId9" Type="http://schemas.openxmlformats.org/officeDocument/2006/relationships/image" Target="media\image5.jpg"/><Relationship Id="rId10" Type="http://schemas.openxmlformats.org/officeDocument/2006/relationships/image" Target="media\image6.jpg"/><Relationship Id="rId11" Type="http://schemas.openxmlformats.org/officeDocument/2006/relationships/image" Target="media\image7.jpg"/><Relationship Id="rId12" Type="http://schemas.openxmlformats.org/officeDocument/2006/relationships/image" Target="media\image8.jpg"/><Relationship Id="rId13" Type="http://schemas.openxmlformats.org/officeDocument/2006/relationships/image" Target="media\image9.jpg"/><Relationship Id="rId14" Type="http://schemas.openxmlformats.org/officeDocument/2006/relationships/image" Target="media\image10.jpg"/><Relationship Id="rId15" Type="http://schemas.openxmlformats.org/officeDocument/2006/relationships/image" Target="media\image11.jpg"/><Relationship Id="rId16" Type="http://schemas.openxmlformats.org/officeDocument/2006/relationships/image" Target="media\image12.jpg"/><Relationship Id="rId17" Type="http://schemas.openxmlformats.org/officeDocument/2006/relationships/image" Target="media\image13.jpg"/><Relationship Id="rId18" Type="http://schemas.openxmlformats.org/officeDocument/2006/relationships/image" Target="media\image14.jpg"/><Relationship Id="rId19" Type="http://schemas.openxmlformats.org/officeDocument/2006/relationships/image" Target="media\image15.jpg"/><Relationship Id="rId20" Type="http://schemas.openxmlformats.org/officeDocument/2006/relationships/image" Target="media\image16.jpg"/><Relationship Id="rId21" Type="http://schemas.openxmlformats.org/officeDocument/2006/relationships/header" Target="header1.xml"/><Relationship Id="rId22" Type="http://schemas.openxmlformats.org/officeDocument/2006/relationships/image" Target="media\image17.jpg"/><Relationship Id="rId23" Type="http://schemas.openxmlformats.org/officeDocument/2006/relationships/image" Target="media\image18.jpg"/><Relationship Id="rId24" Type="http://schemas.openxmlformats.org/officeDocument/2006/relationships/image" Target="media\image19.jpg"/><Relationship Id="rId25" Type="http://schemas.openxmlformats.org/officeDocument/2006/relationships/image" Target="media\image20.jpg"/><Relationship Id="rId26" Type="http://schemas.openxmlformats.org/officeDocument/2006/relationships/image" Target="media\image21.jpg"/><Relationship Id="rId27" Type="http://schemas.openxmlformats.org/officeDocument/2006/relationships/image" Target="media\image22.jpg"/><Relationship Id="rId28" Type="http://schemas.openxmlformats.org/officeDocument/2006/relationships/header" Target="header2.xml"/><Relationship Id="rId29" Type="http://schemas.openxmlformats.org/officeDocument/2006/relationships/image" Target="media\image23.jpg"/><Relationship Id="rId30" Type="http://schemas.openxmlformats.org/officeDocument/2006/relationships/hyperlink" Target="https://sites.google.com/iaen.edu.ec/intranet/inicio" TargetMode="External"/><Relationship Id="rId31" Type="http://schemas.openxmlformats.org/officeDocument/2006/relationships/header" Target="header3.xml"/><Relationship Id="rId32" Type="http://schemas.openxmlformats.org/officeDocument/2006/relationships/image" Target="media\image24.jpg"/><Relationship Id="rId33" Type="http://schemas.openxmlformats.org/officeDocument/2006/relationships/image" Target="media\image25.jpg"/><Relationship Id="rId34" Type="http://schemas.openxmlformats.org/officeDocument/2006/relationships/hyperlink" Target="https://www.iaen.edu.ec/coordinacion-de-investigacion/" TargetMode="External"/><Relationship Id="rId35" Type="http://schemas.openxmlformats.org/officeDocument/2006/relationships/image" Target="media\image26.jpg"/><Relationship Id="rId36" Type="http://schemas.openxmlformats.org/officeDocument/2006/relationships/header" Target="header4.xml"/><Relationship Id="rId37" Type="http://schemas.openxmlformats.org/officeDocument/2006/relationships/image" Target="media\image27.jpg"/><Relationship Id="rId38" Type="http://schemas.openxmlformats.org/officeDocument/2006/relationships/image" Target="media\image28.jpg"/><Relationship Id="rId39" Type="http://schemas.openxmlformats.org/officeDocument/2006/relationships/image" Target="media\image29.jpg"/><Relationship Id="rId40" Type="http://schemas.openxmlformats.org/officeDocument/2006/relationships/header" Target="header5.xml"/><Relationship Id="rId41" Type="http://schemas.openxmlformats.org/officeDocument/2006/relationships/image" Target="media\image30.jpg"/><Relationship Id="rId42" Type="http://schemas.openxmlformats.org/officeDocument/2006/relationships/hyperlink" Target="https://www.facebook.com/watch/?v=784753593545191" TargetMode="External"/><Relationship Id="rId43" Type="http://schemas.openxmlformats.org/officeDocument/2006/relationships/image" Target="media\image31.jpg"/><Relationship Id="rId44" Type="http://schemas.openxmlformats.org/officeDocument/2006/relationships/hyperlink" Target="https://www.facebook.com/watch/?v=1898783333925065" TargetMode="External"/><Relationship Id="rId45" Type="http://schemas.openxmlformats.org/officeDocument/2006/relationships/header" Target="header6.xml"/><Relationship Id="rId46" Type="http://schemas.openxmlformats.org/officeDocument/2006/relationships/image" Target="media\image32.jpg"/><Relationship Id="rId47" Type="http://schemas.openxmlformats.org/officeDocument/2006/relationships/image" Target="media\image33.jpg"/><Relationship Id="rId48" Type="http://schemas.openxmlformats.org/officeDocument/2006/relationships/hyperlink" Target="https://www.facebook.com/IAENUniversidad/videos/476450625338433" TargetMode="External"/><Relationship Id="rId49" Type="http://schemas.openxmlformats.org/officeDocument/2006/relationships/image" Target="media\image34.jpg"/><Relationship Id="rId50" Type="http://schemas.openxmlformats.org/officeDocument/2006/relationships/hyperlink" Target="https://www.facebook.com/IAENUniversidad/videos/1503043153643241" TargetMode="External"/><Relationship Id="rId51" Type="http://schemas.openxmlformats.org/officeDocument/2006/relationships/hyperlink" Target="https://www.facebook.com/reel/3872205333013050" TargetMode="External"/><Relationship Id="rId52" Type="http://schemas.openxmlformats.org/officeDocument/2006/relationships/header" Target="header7.xml"/><Relationship Id="rId53" Type="http://schemas.openxmlformats.org/officeDocument/2006/relationships/image" Target="media\image35.jpg"/><Relationship Id="rId54" Type="http://schemas.openxmlformats.org/officeDocument/2006/relationships/image" Target="media\image36.jpg"/><Relationship Id="rId55" Type="http://schemas.openxmlformats.org/officeDocument/2006/relationships/hyperlink" Target="https://www.facebook.com/reel/1041021084329819" TargetMode="External"/><Relationship Id="rId56" Type="http://schemas.openxmlformats.org/officeDocument/2006/relationships/hyperlink" Target="mailto:@IAENUniversidad" TargetMode="External"/><Relationship Id="rId57" Type="http://schemas.openxmlformats.org/officeDocument/2006/relationships/header" Target="header8.xml"/><Relationship Id="rId58" Type="http://schemas.openxmlformats.org/officeDocument/2006/relationships/hyperlink" Target="https://www.youtube.com/watch?v=AilJQ-r31gI" TargetMode="External"/><Relationship Id="rId59" Type="http://schemas.openxmlformats.org/officeDocument/2006/relationships/hyperlink" Target="https://www.facebook.com/IAENUniversidad/videos?locale=es_LA" TargetMode="External"/><Relationship Id="rId60" Type="http://schemas.openxmlformats.org/officeDocument/2006/relationships/image" Target="media\image37.jpg"/><Relationship Id="rId61" Type="http://schemas.openxmlformats.org/officeDocument/2006/relationships/image" Target="media\image38.jpg"/><Relationship Id="rId62" Type="http://schemas.openxmlformats.org/officeDocument/2006/relationships/image" Target="media\image39.png"/><Relationship Id="rId63" Type="http://schemas.openxmlformats.org/officeDocument/2006/relationships/header" Target="header9.xml"/><Relationship Id="rId64" Type="http://schemas.openxmlformats.org/officeDocument/2006/relationships/header" Target="header10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